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A764A" w14:textId="77777777" w:rsidR="00B501B1" w:rsidRPr="00B501B1" w:rsidRDefault="00B501B1" w:rsidP="00B501B1">
      <w:pPr>
        <w:spacing w:before="48"/>
        <w:ind w:left="2050" w:right="2011"/>
        <w:jc w:val="center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Farhan Durham</w:t>
      </w:r>
    </w:p>
    <w:p w14:paraId="04891F4C" w14:textId="47D8F4EF" w:rsidR="00A150E1" w:rsidRPr="00B501B1" w:rsidRDefault="00A96898" w:rsidP="00B501B1">
      <w:pPr>
        <w:spacing w:before="48"/>
        <w:ind w:left="2050" w:right="2011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B501B1">
        <w:rPr>
          <w:rFonts w:asciiTheme="minorHAnsi" w:hAnsiTheme="minorHAnsi" w:cstheme="minorHAnsi"/>
          <w:bCs/>
          <w:sz w:val="22"/>
          <w:szCs w:val="22"/>
        </w:rPr>
        <w:t>User</w:t>
      </w:r>
      <w:r w:rsidRPr="00B501B1">
        <w:rPr>
          <w:rFonts w:asciiTheme="minorHAnsi" w:hAnsiTheme="minorHAnsi" w:cstheme="minorHAnsi"/>
          <w:bCs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Cs/>
          <w:sz w:val="22"/>
          <w:szCs w:val="22"/>
        </w:rPr>
        <w:t>Engagement</w:t>
      </w:r>
      <w:r w:rsidRPr="00B501B1">
        <w:rPr>
          <w:rFonts w:asciiTheme="minorHAnsi" w:hAnsiTheme="minorHAnsi" w:cstheme="minorHAnsi"/>
          <w:bCs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Cs/>
          <w:sz w:val="22"/>
          <w:szCs w:val="22"/>
        </w:rPr>
        <w:t>Librar</w:t>
      </w:r>
      <w:r w:rsidRPr="00B501B1">
        <w:rPr>
          <w:rFonts w:asciiTheme="minorHAnsi" w:hAnsiTheme="minorHAnsi" w:cstheme="minorHAnsi"/>
          <w:bCs/>
          <w:spacing w:val="1"/>
          <w:sz w:val="22"/>
          <w:szCs w:val="22"/>
        </w:rPr>
        <w:t>ia</w:t>
      </w:r>
      <w:r w:rsidRPr="00B501B1">
        <w:rPr>
          <w:rFonts w:asciiTheme="minorHAnsi" w:hAnsiTheme="minorHAnsi" w:cstheme="minorHAnsi"/>
          <w:bCs/>
          <w:sz w:val="22"/>
          <w:szCs w:val="22"/>
        </w:rPr>
        <w:t>n</w:t>
      </w:r>
      <w:r w:rsidRPr="00B501B1">
        <w:rPr>
          <w:rFonts w:asciiTheme="minorHAnsi" w:hAnsiTheme="minorHAnsi" w:cstheme="minorHAnsi"/>
          <w:bCs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Cs/>
          <w:sz w:val="22"/>
          <w:szCs w:val="22"/>
        </w:rPr>
        <w:t>and</w:t>
      </w:r>
      <w:r w:rsidRPr="00B501B1">
        <w:rPr>
          <w:rFonts w:asciiTheme="minorHAnsi" w:hAnsiTheme="minorHAnsi" w:cstheme="minorHAnsi"/>
          <w:bCs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Cs/>
          <w:sz w:val="22"/>
          <w:szCs w:val="22"/>
        </w:rPr>
        <w:t>Assessment</w:t>
      </w:r>
      <w:r w:rsidRPr="00B501B1">
        <w:rPr>
          <w:rFonts w:asciiTheme="minorHAnsi" w:hAnsiTheme="minorHAnsi" w:cstheme="minorHAnsi"/>
          <w:bCs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Cs/>
          <w:w w:val="99"/>
          <w:sz w:val="22"/>
          <w:szCs w:val="22"/>
        </w:rPr>
        <w:t>Coordinator</w:t>
      </w:r>
    </w:p>
    <w:p w14:paraId="4ECF5B73" w14:textId="08F87107" w:rsidR="00A150E1" w:rsidRDefault="00A96898" w:rsidP="00B501B1">
      <w:pPr>
        <w:ind w:left="3227" w:right="3190" w:firstLine="3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B501B1">
        <w:rPr>
          <w:rFonts w:asciiTheme="minorHAnsi" w:hAnsiTheme="minorHAnsi" w:cstheme="minorHAnsi"/>
          <w:bCs/>
          <w:sz w:val="22"/>
          <w:szCs w:val="22"/>
        </w:rPr>
        <w:t>Georgia</w:t>
      </w:r>
      <w:r w:rsidRPr="00B501B1">
        <w:rPr>
          <w:rFonts w:asciiTheme="minorHAnsi" w:hAnsiTheme="minorHAnsi" w:cstheme="minorHAnsi"/>
          <w:bCs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Cs/>
          <w:sz w:val="22"/>
          <w:szCs w:val="22"/>
        </w:rPr>
        <w:t>Institute</w:t>
      </w:r>
      <w:r w:rsidRPr="00B501B1">
        <w:rPr>
          <w:rFonts w:asciiTheme="minorHAnsi" w:hAnsiTheme="minorHAnsi" w:cstheme="minorHAnsi"/>
          <w:bCs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Cs/>
          <w:sz w:val="22"/>
          <w:szCs w:val="22"/>
        </w:rPr>
        <w:t>of</w:t>
      </w:r>
      <w:r w:rsidRPr="00B501B1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Cs/>
          <w:w w:val="99"/>
          <w:sz w:val="22"/>
          <w:szCs w:val="22"/>
        </w:rPr>
        <w:t xml:space="preserve">Technology </w:t>
      </w:r>
      <w:r w:rsidRPr="00B501B1">
        <w:rPr>
          <w:rFonts w:asciiTheme="minorHAnsi" w:hAnsiTheme="minorHAnsi" w:cstheme="minorHAnsi"/>
          <w:bCs/>
          <w:sz w:val="22"/>
          <w:szCs w:val="22"/>
        </w:rPr>
        <w:t>Email:</w:t>
      </w:r>
      <w:r w:rsidRPr="00B501B1">
        <w:rPr>
          <w:rFonts w:asciiTheme="minorHAnsi" w:hAnsiTheme="minorHAnsi" w:cstheme="minorHAnsi"/>
          <w:bCs/>
          <w:spacing w:val="-6"/>
          <w:sz w:val="22"/>
          <w:szCs w:val="22"/>
        </w:rPr>
        <w:t xml:space="preserve"> </w:t>
      </w:r>
      <w:hyperlink r:id="rId7" w:history="1">
        <w:r w:rsidR="00B501B1" w:rsidRPr="007A52BB">
          <w:rPr>
            <w:rStyle w:val="Hyperlink"/>
            <w:rFonts w:asciiTheme="minorHAnsi" w:hAnsiTheme="minorHAnsi" w:cstheme="minorHAnsi"/>
            <w:bCs/>
            <w:spacing w:val="1"/>
            <w:w w:val="99"/>
            <w:sz w:val="22"/>
            <w:szCs w:val="22"/>
          </w:rPr>
          <w:t>farhan@gmail.com</w:t>
        </w:r>
      </w:hyperlink>
    </w:p>
    <w:p w14:paraId="05AFE58E" w14:textId="77777777" w:rsidR="00B501B1" w:rsidRPr="00B501B1" w:rsidRDefault="00B501B1" w:rsidP="00B501B1">
      <w:pPr>
        <w:ind w:left="3227" w:right="3190" w:firstLine="3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03F42E96" w14:textId="77777777" w:rsidR="00A150E1" w:rsidRPr="00B501B1" w:rsidRDefault="00A96898" w:rsidP="00B501B1">
      <w:pPr>
        <w:ind w:right="4104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w w:val="99"/>
          <w:sz w:val="22"/>
          <w:szCs w:val="22"/>
        </w:rPr>
        <w:t>Education</w:t>
      </w:r>
    </w:p>
    <w:p w14:paraId="49ABE1DF" w14:textId="77777777" w:rsidR="00A150E1" w:rsidRPr="00B501B1" w:rsidRDefault="00A150E1" w:rsidP="00B501B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204F663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sz w:val="22"/>
          <w:szCs w:val="22"/>
        </w:rPr>
        <w:t>Mar</w:t>
      </w:r>
      <w:r w:rsidRPr="00B501B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 xml:space="preserve">2009        </w:t>
      </w:r>
      <w:r w:rsidRPr="00B501B1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Leadership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Energy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Environ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ental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Design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(LEED)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Acc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edited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Professional</w:t>
      </w:r>
    </w:p>
    <w:p w14:paraId="736D0DA7" w14:textId="77777777" w:rsidR="00A150E1" w:rsidRPr="00B501B1" w:rsidRDefault="00A150E1" w:rsidP="00B501B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9B1A9C4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sz w:val="22"/>
          <w:szCs w:val="22"/>
        </w:rPr>
        <w:t>Dec</w:t>
      </w:r>
      <w:r w:rsidRPr="00B501B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 xml:space="preserve">2008         </w:t>
      </w:r>
      <w:r w:rsidRPr="00B501B1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M.P.A.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Public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Ad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inis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ration</w:t>
      </w:r>
      <w:r w:rsidRPr="00B501B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</w:t>
      </w:r>
      <w:r w:rsidRPr="00B501B1">
        <w:rPr>
          <w:rFonts w:asciiTheme="minorHAnsi" w:hAnsiTheme="minorHAnsi" w:cstheme="minorHAnsi"/>
          <w:i/>
          <w:sz w:val="22"/>
          <w:szCs w:val="22"/>
        </w:rPr>
        <w:t>4.0</w:t>
      </w:r>
      <w:r w:rsidRPr="00B501B1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GPA</w:t>
      </w:r>
      <w:r w:rsidRPr="00B501B1">
        <w:rPr>
          <w:rFonts w:asciiTheme="minorHAnsi" w:hAnsiTheme="minorHAnsi" w:cstheme="minorHAnsi"/>
          <w:sz w:val="22"/>
          <w:szCs w:val="22"/>
        </w:rPr>
        <w:t>),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University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of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North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01B1">
        <w:rPr>
          <w:rFonts w:asciiTheme="minorHAnsi" w:hAnsiTheme="minorHAnsi" w:cstheme="minorHAnsi"/>
          <w:sz w:val="22"/>
          <w:szCs w:val="22"/>
        </w:rPr>
        <w:t>arolina,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Wilmington</w:t>
      </w:r>
    </w:p>
    <w:p w14:paraId="6FCAA5D5" w14:textId="77777777" w:rsidR="00A150E1" w:rsidRPr="00B501B1" w:rsidRDefault="00A150E1" w:rsidP="00B501B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C48D038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spacing w:val="1"/>
          <w:sz w:val="22"/>
          <w:szCs w:val="22"/>
        </w:rPr>
        <w:t>Ma</w:t>
      </w:r>
      <w:r w:rsidRPr="00B501B1">
        <w:rPr>
          <w:rFonts w:asciiTheme="minorHAnsi" w:hAnsiTheme="minorHAnsi" w:cstheme="minorHAnsi"/>
          <w:b/>
          <w:sz w:val="22"/>
          <w:szCs w:val="22"/>
        </w:rPr>
        <w:t>y</w:t>
      </w:r>
      <w:r w:rsidRPr="00B501B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B501B1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B501B1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B501B1">
        <w:rPr>
          <w:rFonts w:asciiTheme="minorHAnsi" w:hAnsiTheme="minorHAnsi" w:cstheme="minorHAnsi"/>
          <w:b/>
          <w:sz w:val="22"/>
          <w:szCs w:val="22"/>
        </w:rPr>
        <w:t xml:space="preserve">6        </w:t>
      </w:r>
      <w:r w:rsidRPr="00B501B1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Certificate in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Linux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st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ms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</w:t>
      </w:r>
      <w:r w:rsidRPr="00B501B1">
        <w:rPr>
          <w:rFonts w:asciiTheme="minorHAnsi" w:hAnsiTheme="minorHAnsi" w:cstheme="minorHAnsi"/>
          <w:i/>
          <w:sz w:val="22"/>
          <w:szCs w:val="22"/>
        </w:rPr>
        <w:t>High</w:t>
      </w:r>
      <w:r w:rsidRPr="00B501B1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Honors</w:t>
      </w:r>
      <w:r w:rsidRPr="00B501B1">
        <w:rPr>
          <w:rFonts w:asciiTheme="minorHAnsi" w:hAnsiTheme="minorHAnsi" w:cstheme="minorHAnsi"/>
          <w:sz w:val="22"/>
          <w:szCs w:val="22"/>
        </w:rPr>
        <w:t>),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College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of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DuPage</w:t>
      </w:r>
    </w:p>
    <w:p w14:paraId="2068C74B" w14:textId="77777777" w:rsidR="00A150E1" w:rsidRPr="00B501B1" w:rsidRDefault="00A150E1" w:rsidP="00B501B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EB23EA4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spacing w:val="1"/>
          <w:sz w:val="22"/>
          <w:szCs w:val="22"/>
        </w:rPr>
        <w:t>Ma</w:t>
      </w:r>
      <w:r w:rsidRPr="00B501B1">
        <w:rPr>
          <w:rFonts w:asciiTheme="minorHAnsi" w:hAnsiTheme="minorHAnsi" w:cstheme="minorHAnsi"/>
          <w:b/>
          <w:sz w:val="22"/>
          <w:szCs w:val="22"/>
        </w:rPr>
        <w:t>y</w:t>
      </w:r>
      <w:r w:rsidRPr="00B501B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pacing w:val="1"/>
          <w:sz w:val="22"/>
          <w:szCs w:val="22"/>
        </w:rPr>
        <w:t>2</w:t>
      </w:r>
      <w:r w:rsidRPr="00B501B1">
        <w:rPr>
          <w:rFonts w:asciiTheme="minorHAnsi" w:hAnsiTheme="minorHAnsi" w:cstheme="minorHAnsi"/>
          <w:b/>
          <w:spacing w:val="-1"/>
          <w:sz w:val="22"/>
          <w:szCs w:val="22"/>
        </w:rPr>
        <w:t>0</w:t>
      </w:r>
      <w:r w:rsidRPr="00B501B1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B501B1">
        <w:rPr>
          <w:rFonts w:asciiTheme="minorHAnsi" w:hAnsiTheme="minorHAnsi" w:cstheme="minorHAnsi"/>
          <w:b/>
          <w:sz w:val="22"/>
          <w:szCs w:val="22"/>
        </w:rPr>
        <w:t>3</w:t>
      </w:r>
      <w:r w:rsidRPr="00B501B1"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Pr="00B501B1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M.S.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Information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Science,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Universi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of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Tennessee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(ALA-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01B1">
        <w:rPr>
          <w:rFonts w:asciiTheme="minorHAnsi" w:hAnsiTheme="minorHAnsi" w:cstheme="minorHAnsi"/>
          <w:sz w:val="22"/>
          <w:szCs w:val="22"/>
        </w:rPr>
        <w:t>cc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red</w:t>
      </w:r>
      <w:r w:rsidRPr="00B501B1">
        <w:rPr>
          <w:rFonts w:asciiTheme="minorHAnsi" w:hAnsiTheme="minorHAnsi" w:cstheme="minorHAnsi"/>
          <w:sz w:val="22"/>
          <w:szCs w:val="22"/>
        </w:rPr>
        <w:t>ited)</w:t>
      </w:r>
    </w:p>
    <w:p w14:paraId="471A14D6" w14:textId="77777777" w:rsidR="00A150E1" w:rsidRPr="00B501B1" w:rsidRDefault="00A150E1" w:rsidP="00B501B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E9E27F0" w14:textId="77777777" w:rsidR="00A150E1" w:rsidRPr="00B501B1" w:rsidRDefault="00A96898" w:rsidP="00B501B1">
      <w:pPr>
        <w:ind w:left="84" w:right="152"/>
        <w:jc w:val="center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sz w:val="22"/>
          <w:szCs w:val="22"/>
        </w:rPr>
        <w:t>Dec</w:t>
      </w:r>
      <w:r w:rsidRPr="00B501B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 xml:space="preserve">1997         </w:t>
      </w:r>
      <w:r w:rsidRPr="00B501B1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B.A.,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College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Scholars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Interdisciplinary</w:t>
      </w:r>
      <w:r w:rsidRPr="00B501B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Program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B501B1">
        <w:rPr>
          <w:rFonts w:asciiTheme="minorHAnsi" w:hAnsiTheme="minorHAnsi" w:cstheme="minorHAnsi"/>
          <w:i/>
          <w:sz w:val="22"/>
          <w:szCs w:val="22"/>
        </w:rPr>
        <w:t>Cum</w:t>
      </w:r>
      <w:r w:rsidRPr="00B501B1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Laude</w:t>
      </w:r>
      <w:r w:rsidRPr="00B501B1">
        <w:rPr>
          <w:rFonts w:asciiTheme="minorHAnsi" w:hAnsiTheme="minorHAnsi" w:cstheme="minorHAnsi"/>
          <w:sz w:val="22"/>
          <w:szCs w:val="22"/>
        </w:rPr>
        <w:t>),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University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of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w w:val="99"/>
          <w:sz w:val="22"/>
          <w:szCs w:val="22"/>
        </w:rPr>
        <w:t>Tennessee</w:t>
      </w:r>
    </w:p>
    <w:p w14:paraId="246F05FE" w14:textId="77777777" w:rsidR="00A150E1" w:rsidRPr="00B501B1" w:rsidRDefault="00A150E1" w:rsidP="00B501B1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446C57E" w14:textId="2CF1C596" w:rsidR="00A150E1" w:rsidRPr="00B501B1" w:rsidRDefault="00A96898" w:rsidP="00B501B1">
      <w:pPr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sz w:val="22"/>
          <w:szCs w:val="22"/>
        </w:rPr>
        <w:t>Professional</w:t>
      </w:r>
      <w:r w:rsidRPr="00B501B1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Academic</w:t>
      </w:r>
      <w:r w:rsidRPr="00B501B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Libr</w:t>
      </w:r>
      <w:r w:rsidRPr="00B501B1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501B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b/>
          <w:sz w:val="22"/>
          <w:szCs w:val="22"/>
        </w:rPr>
        <w:t>y</w:t>
      </w:r>
      <w:r w:rsidRPr="00B501B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Exper</w:t>
      </w:r>
      <w:r w:rsidRPr="00B501B1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B501B1">
        <w:rPr>
          <w:rFonts w:asciiTheme="minorHAnsi" w:hAnsiTheme="minorHAnsi" w:cstheme="minorHAnsi"/>
          <w:b/>
          <w:sz w:val="22"/>
          <w:szCs w:val="22"/>
        </w:rPr>
        <w:t>ence</w:t>
      </w:r>
    </w:p>
    <w:p w14:paraId="4A132E0B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i/>
          <w:sz w:val="22"/>
          <w:szCs w:val="22"/>
        </w:rPr>
        <w:t>Sept</w:t>
      </w:r>
      <w:r w:rsidRPr="00B501B1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2009</w:t>
      </w:r>
      <w:r w:rsidRPr="00B501B1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B501B1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Present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 xml:space="preserve">     </w:t>
      </w:r>
      <w:r w:rsidRPr="00B501B1">
        <w:rPr>
          <w:rFonts w:asciiTheme="minorHAnsi" w:hAnsiTheme="minorHAnsi" w:cstheme="minorHAnsi"/>
          <w:b/>
          <w:i/>
          <w:spacing w:val="3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Georgia</w:t>
      </w:r>
      <w:r w:rsidRPr="00B501B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Institute</w:t>
      </w:r>
      <w:r w:rsidRPr="00B501B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of</w:t>
      </w:r>
      <w:r w:rsidRPr="00B501B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Technology</w:t>
      </w:r>
    </w:p>
    <w:p w14:paraId="5CDA2978" w14:textId="77777777" w:rsidR="00A150E1" w:rsidRPr="00B501B1" w:rsidRDefault="00A96898" w:rsidP="00B501B1">
      <w:pPr>
        <w:ind w:left="228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sz w:val="22"/>
          <w:szCs w:val="22"/>
        </w:rPr>
        <w:t>User</w:t>
      </w:r>
      <w:r w:rsidRPr="00B501B1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Engagement</w:t>
      </w:r>
      <w:r w:rsidRPr="00B501B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Librar</w:t>
      </w:r>
      <w:r w:rsidRPr="00B501B1">
        <w:rPr>
          <w:rFonts w:asciiTheme="minorHAnsi" w:hAnsiTheme="minorHAnsi" w:cstheme="minorHAnsi"/>
          <w:b/>
          <w:spacing w:val="1"/>
          <w:sz w:val="22"/>
          <w:szCs w:val="22"/>
        </w:rPr>
        <w:t>ia</w:t>
      </w:r>
      <w:r w:rsidRPr="00B501B1">
        <w:rPr>
          <w:rFonts w:asciiTheme="minorHAnsi" w:hAnsiTheme="minorHAnsi" w:cstheme="minorHAnsi"/>
          <w:b/>
          <w:sz w:val="22"/>
          <w:szCs w:val="22"/>
        </w:rPr>
        <w:t>n</w:t>
      </w:r>
      <w:r w:rsidRPr="00B501B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and</w:t>
      </w:r>
      <w:r w:rsidRPr="00B501B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Assessment</w:t>
      </w:r>
      <w:r w:rsidRPr="00B501B1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Coordinator</w:t>
      </w:r>
    </w:p>
    <w:p w14:paraId="3875D9C1" w14:textId="77777777" w:rsidR="00A150E1" w:rsidRPr="00B501B1" w:rsidRDefault="00A96898" w:rsidP="00B501B1">
      <w:pPr>
        <w:ind w:left="228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i/>
          <w:sz w:val="22"/>
          <w:szCs w:val="22"/>
        </w:rPr>
        <w:t>Liaison</w:t>
      </w:r>
      <w:r w:rsidRPr="00B501B1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for</w:t>
      </w:r>
      <w:r w:rsidRPr="00B501B1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chool</w:t>
      </w:r>
      <w:r w:rsidRPr="00B501B1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of</w:t>
      </w:r>
      <w:r w:rsidRPr="00B501B1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Ec</w:t>
      </w:r>
      <w:r w:rsidRPr="00B501B1">
        <w:rPr>
          <w:rFonts w:asciiTheme="minorHAnsi" w:hAnsiTheme="minorHAnsi" w:cstheme="minorHAnsi"/>
          <w:b/>
          <w:i/>
          <w:spacing w:val="-1"/>
          <w:sz w:val="22"/>
          <w:szCs w:val="22"/>
        </w:rPr>
        <w:t>o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nomics</w:t>
      </w:r>
    </w:p>
    <w:p w14:paraId="1C2F8FF1" w14:textId="77777777" w:rsidR="00A150E1" w:rsidRPr="00B501B1" w:rsidRDefault="00A150E1" w:rsidP="00B501B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7B1C752" w14:textId="77777777" w:rsidR="00A150E1" w:rsidRPr="00B501B1" w:rsidRDefault="00A96898" w:rsidP="00B501B1">
      <w:pPr>
        <w:ind w:left="2280" w:right="141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Continually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01B1">
        <w:rPr>
          <w:rFonts w:asciiTheme="minorHAnsi" w:hAnsiTheme="minorHAnsi" w:cstheme="minorHAnsi"/>
          <w:sz w:val="22"/>
          <w:szCs w:val="22"/>
        </w:rPr>
        <w:t>sse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01B1">
        <w:rPr>
          <w:rFonts w:asciiTheme="minorHAnsi" w:hAnsiTheme="minorHAnsi" w:cstheme="minorHAnsi"/>
          <w:sz w:val="22"/>
          <w:szCs w:val="22"/>
        </w:rPr>
        <w:t>s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ev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01B1">
        <w:rPr>
          <w:rFonts w:asciiTheme="minorHAnsi" w:hAnsiTheme="minorHAnsi" w:cstheme="minorHAnsi"/>
          <w:sz w:val="22"/>
          <w:szCs w:val="22"/>
        </w:rPr>
        <w:t>luate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01B1">
        <w:rPr>
          <w:rFonts w:asciiTheme="minorHAnsi" w:hAnsiTheme="minorHAnsi" w:cstheme="minorHAnsi"/>
          <w:sz w:val="22"/>
          <w:szCs w:val="22"/>
        </w:rPr>
        <w:t>aces,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sources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serv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ces.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501B1">
        <w:rPr>
          <w:rFonts w:asciiTheme="minorHAnsi" w:hAnsiTheme="minorHAnsi" w:cstheme="minorHAnsi"/>
          <w:sz w:val="22"/>
          <w:szCs w:val="22"/>
        </w:rPr>
        <w:t>evelop reports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for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ad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inistration</w:t>
      </w:r>
      <w:r w:rsidRPr="00B501B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to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fa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01B1">
        <w:rPr>
          <w:rFonts w:asciiTheme="minorHAnsi" w:hAnsiTheme="minorHAnsi" w:cstheme="minorHAnsi"/>
          <w:sz w:val="22"/>
          <w:szCs w:val="22"/>
        </w:rPr>
        <w:t>ilitate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data-driven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decision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making.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Chair library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assessment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mmittee;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serve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on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B501B1">
        <w:rPr>
          <w:rFonts w:asciiTheme="minorHAnsi" w:hAnsiTheme="minorHAnsi" w:cstheme="minorHAnsi"/>
          <w:sz w:val="22"/>
          <w:szCs w:val="22"/>
        </w:rPr>
        <w:t>rary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faculty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advisory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board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as primary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facilitator for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student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adviso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board.</w:t>
      </w:r>
    </w:p>
    <w:p w14:paraId="2A388C87" w14:textId="77777777" w:rsidR="00A150E1" w:rsidRPr="00B501B1" w:rsidRDefault="00A150E1" w:rsidP="00B501B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673D48F" w14:textId="77777777" w:rsidR="00A150E1" w:rsidRPr="00B501B1" w:rsidRDefault="00A96898" w:rsidP="00B501B1">
      <w:pPr>
        <w:ind w:left="2280" w:right="265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Engage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with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undergradua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e,</w:t>
      </w:r>
      <w:r w:rsidRPr="00B501B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graduate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students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her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users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regarding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design of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sp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01B1">
        <w:rPr>
          <w:rFonts w:asciiTheme="minorHAnsi" w:hAnsiTheme="minorHAnsi" w:cstheme="minorHAnsi"/>
          <w:sz w:val="22"/>
          <w:szCs w:val="22"/>
        </w:rPr>
        <w:t>ces,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progra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s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resources.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Collaborate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with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non- library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units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on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special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projects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re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01B1">
        <w:rPr>
          <w:rFonts w:asciiTheme="minorHAnsi" w:hAnsiTheme="minorHAnsi" w:cstheme="minorHAnsi"/>
          <w:sz w:val="22"/>
          <w:szCs w:val="22"/>
        </w:rPr>
        <w:t>earch.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Supervise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one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full-time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sta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01B1">
        <w:rPr>
          <w:rFonts w:asciiTheme="minorHAnsi" w:hAnsiTheme="minorHAnsi" w:cstheme="minorHAnsi"/>
          <w:sz w:val="22"/>
          <w:szCs w:val="22"/>
        </w:rPr>
        <w:t>f dedicated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to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marketing,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usabili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communications.</w:t>
      </w:r>
    </w:p>
    <w:p w14:paraId="34AE50A9" w14:textId="77777777" w:rsidR="00A150E1" w:rsidRPr="00B501B1" w:rsidRDefault="00A150E1" w:rsidP="00B501B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E592DA7" w14:textId="77777777" w:rsidR="00A150E1" w:rsidRPr="00B501B1" w:rsidRDefault="00A96898" w:rsidP="00B501B1">
      <w:pPr>
        <w:ind w:left="2280" w:right="81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Conduct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inst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501B1">
        <w:rPr>
          <w:rFonts w:asciiTheme="minorHAnsi" w:hAnsiTheme="minorHAnsi" w:cstheme="minorHAnsi"/>
          <w:sz w:val="22"/>
          <w:szCs w:val="22"/>
        </w:rPr>
        <w:t>ction,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ov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de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indiv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dual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research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ass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stance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develop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print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 electronic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collections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for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School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of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Ec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no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ics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students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faculty.</w:t>
      </w:r>
    </w:p>
    <w:p w14:paraId="5E39135E" w14:textId="77777777" w:rsidR="00A150E1" w:rsidRPr="00B501B1" w:rsidRDefault="00A150E1" w:rsidP="00B501B1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EA8E3BA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i/>
          <w:spacing w:val="1"/>
          <w:sz w:val="22"/>
          <w:szCs w:val="22"/>
        </w:rPr>
        <w:t>Ja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n</w:t>
      </w:r>
      <w:r w:rsidRPr="00B501B1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pacing w:val="-1"/>
          <w:sz w:val="22"/>
          <w:szCs w:val="22"/>
        </w:rPr>
        <w:t>2</w:t>
      </w:r>
      <w:r w:rsidRPr="00B501B1">
        <w:rPr>
          <w:rFonts w:asciiTheme="minorHAnsi" w:hAnsiTheme="minorHAnsi" w:cstheme="minorHAnsi"/>
          <w:b/>
          <w:i/>
          <w:spacing w:val="1"/>
          <w:sz w:val="22"/>
          <w:szCs w:val="22"/>
        </w:rPr>
        <w:t>00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9</w:t>
      </w:r>
      <w:r w:rsidRPr="00B501B1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 xml:space="preserve">– </w:t>
      </w:r>
      <w:r w:rsidRPr="00B501B1">
        <w:rPr>
          <w:rFonts w:asciiTheme="minorHAnsi" w:hAnsiTheme="minorHAnsi" w:cstheme="minorHAnsi"/>
          <w:b/>
          <w:i/>
          <w:spacing w:val="-1"/>
          <w:sz w:val="22"/>
          <w:szCs w:val="22"/>
        </w:rPr>
        <w:t>S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B501B1">
        <w:rPr>
          <w:rFonts w:asciiTheme="minorHAnsi" w:hAnsiTheme="minorHAnsi" w:cstheme="minorHAnsi"/>
          <w:b/>
          <w:i/>
          <w:spacing w:val="1"/>
          <w:sz w:val="22"/>
          <w:szCs w:val="22"/>
        </w:rPr>
        <w:t>p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t</w:t>
      </w:r>
      <w:r w:rsidRPr="00B501B1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pacing w:val="1"/>
          <w:sz w:val="22"/>
          <w:szCs w:val="22"/>
        </w:rPr>
        <w:t>20</w:t>
      </w:r>
      <w:r w:rsidRPr="00B501B1">
        <w:rPr>
          <w:rFonts w:asciiTheme="minorHAnsi" w:hAnsiTheme="minorHAnsi" w:cstheme="minorHAnsi"/>
          <w:b/>
          <w:i/>
          <w:spacing w:val="-1"/>
          <w:sz w:val="22"/>
          <w:szCs w:val="22"/>
        </w:rPr>
        <w:t>0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 xml:space="preserve">9  </w:t>
      </w:r>
      <w:r w:rsidRPr="00B501B1">
        <w:rPr>
          <w:rFonts w:asciiTheme="minorHAnsi" w:hAnsiTheme="minorHAnsi" w:cstheme="minorHAnsi"/>
          <w:b/>
          <w:i/>
          <w:spacing w:val="4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Georgia</w:t>
      </w:r>
      <w:r w:rsidRPr="00B501B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Peri</w:t>
      </w:r>
      <w:r w:rsidRPr="00B501B1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B501B1">
        <w:rPr>
          <w:rFonts w:asciiTheme="minorHAnsi" w:hAnsiTheme="minorHAnsi" w:cstheme="minorHAnsi"/>
          <w:b/>
          <w:sz w:val="22"/>
          <w:szCs w:val="22"/>
        </w:rPr>
        <w:t>eter</w:t>
      </w:r>
      <w:r w:rsidRPr="00B501B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Colle</w:t>
      </w:r>
      <w:r w:rsidRPr="00B501B1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B501B1">
        <w:rPr>
          <w:rFonts w:asciiTheme="minorHAnsi" w:hAnsiTheme="minorHAnsi" w:cstheme="minorHAnsi"/>
          <w:b/>
          <w:sz w:val="22"/>
          <w:szCs w:val="22"/>
        </w:rPr>
        <w:t>e</w:t>
      </w:r>
    </w:p>
    <w:p w14:paraId="40352399" w14:textId="77777777" w:rsidR="00A150E1" w:rsidRPr="00B501B1" w:rsidRDefault="00A96898" w:rsidP="00B501B1">
      <w:pPr>
        <w:ind w:left="228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sz w:val="22"/>
          <w:szCs w:val="22"/>
        </w:rPr>
        <w:t>Circulation</w:t>
      </w:r>
      <w:r w:rsidRPr="00B501B1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Services</w:t>
      </w:r>
      <w:r w:rsidRPr="00B501B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Li</w:t>
      </w:r>
      <w:r w:rsidRPr="00B501B1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501B1">
        <w:rPr>
          <w:rFonts w:asciiTheme="minorHAnsi" w:hAnsiTheme="minorHAnsi" w:cstheme="minorHAnsi"/>
          <w:b/>
          <w:sz w:val="22"/>
          <w:szCs w:val="22"/>
        </w:rPr>
        <w:t>rarian</w:t>
      </w:r>
      <w:r w:rsidRPr="00B501B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(Clarkston</w:t>
      </w:r>
      <w:r w:rsidRPr="00B501B1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Cam</w:t>
      </w:r>
      <w:r w:rsidRPr="00B501B1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501B1">
        <w:rPr>
          <w:rFonts w:asciiTheme="minorHAnsi" w:hAnsiTheme="minorHAnsi" w:cstheme="minorHAnsi"/>
          <w:b/>
          <w:sz w:val="22"/>
          <w:szCs w:val="22"/>
        </w:rPr>
        <w:t>us)</w:t>
      </w:r>
    </w:p>
    <w:p w14:paraId="51A373EE" w14:textId="77777777" w:rsidR="00A150E1" w:rsidRPr="00B501B1" w:rsidRDefault="00A96898" w:rsidP="00B501B1">
      <w:pPr>
        <w:ind w:left="228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i/>
          <w:sz w:val="22"/>
          <w:szCs w:val="22"/>
        </w:rPr>
        <w:t>Liaison</w:t>
      </w:r>
      <w:r w:rsidRPr="00B501B1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for</w:t>
      </w:r>
      <w:r w:rsidRPr="00B501B1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Business,</w:t>
      </w:r>
      <w:r w:rsidRPr="00B501B1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conomics</w:t>
      </w:r>
      <w:r w:rsidRPr="00B501B1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and</w:t>
      </w:r>
      <w:r w:rsidRPr="00B501B1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Finance</w:t>
      </w:r>
    </w:p>
    <w:p w14:paraId="06A35904" w14:textId="77777777" w:rsidR="00A150E1" w:rsidRPr="00B501B1" w:rsidRDefault="00A150E1" w:rsidP="00B501B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39AA2FA" w14:textId="77777777" w:rsidR="00A150E1" w:rsidRPr="00B501B1" w:rsidRDefault="00A96898" w:rsidP="00B501B1">
      <w:pPr>
        <w:ind w:left="2280" w:right="222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Manage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supervise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three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full-time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staff,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includi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g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conducting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501B1">
        <w:rPr>
          <w:rFonts w:asciiTheme="minorHAnsi" w:hAnsiTheme="minorHAnsi" w:cstheme="minorHAnsi"/>
          <w:sz w:val="22"/>
          <w:szCs w:val="22"/>
        </w:rPr>
        <w:t>eriodic performance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evaluations,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approv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ng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ti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e sheets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providi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g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rtunities</w:t>
      </w:r>
      <w:r w:rsidRPr="00B501B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for staff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development.</w:t>
      </w:r>
      <w:r w:rsidRPr="00B501B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Continually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assess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par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ental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501B1">
        <w:rPr>
          <w:rFonts w:asciiTheme="minorHAnsi" w:hAnsiTheme="minorHAnsi" w:cstheme="minorHAnsi"/>
          <w:sz w:val="22"/>
          <w:szCs w:val="22"/>
        </w:rPr>
        <w:t>ersonnel,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equipment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 technolo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eeds.</w:t>
      </w:r>
    </w:p>
    <w:p w14:paraId="1E6B3753" w14:textId="77777777" w:rsidR="00A150E1" w:rsidRPr="00B501B1" w:rsidRDefault="00A150E1" w:rsidP="00B501B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12363137" w14:textId="77777777" w:rsidR="00A150E1" w:rsidRPr="00B501B1" w:rsidRDefault="00A96898" w:rsidP="00B501B1">
      <w:pPr>
        <w:ind w:left="2280" w:right="486"/>
        <w:rPr>
          <w:rFonts w:asciiTheme="minorHAnsi" w:hAnsiTheme="minorHAnsi" w:cstheme="minorHAnsi"/>
          <w:sz w:val="22"/>
          <w:szCs w:val="22"/>
        </w:rPr>
        <w:sectPr w:rsidR="00A150E1" w:rsidRPr="00B501B1">
          <w:pgSz w:w="12240" w:h="15840"/>
          <w:pgMar w:top="1380" w:right="1360" w:bottom="280" w:left="1320" w:header="720" w:footer="720" w:gutter="0"/>
          <w:cols w:space="720"/>
        </w:sectPr>
      </w:pPr>
      <w:r w:rsidRPr="00B501B1">
        <w:rPr>
          <w:rFonts w:asciiTheme="minorHAnsi" w:hAnsiTheme="minorHAnsi" w:cstheme="minorHAnsi"/>
          <w:sz w:val="22"/>
          <w:szCs w:val="22"/>
        </w:rPr>
        <w:t>Conduct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inst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501B1">
        <w:rPr>
          <w:rFonts w:asciiTheme="minorHAnsi" w:hAnsiTheme="minorHAnsi" w:cstheme="minorHAnsi"/>
          <w:sz w:val="22"/>
          <w:szCs w:val="22"/>
        </w:rPr>
        <w:t>ction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across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the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curricul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01B1">
        <w:rPr>
          <w:rFonts w:asciiTheme="minorHAnsi" w:hAnsiTheme="minorHAnsi" w:cstheme="minorHAnsi"/>
          <w:sz w:val="22"/>
          <w:szCs w:val="22"/>
        </w:rPr>
        <w:t>m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to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de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onstrate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applied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use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of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GIL Express,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01B1">
        <w:rPr>
          <w:rFonts w:asciiTheme="minorHAnsi" w:hAnsiTheme="minorHAnsi" w:cstheme="minorHAnsi"/>
          <w:sz w:val="22"/>
          <w:szCs w:val="22"/>
        </w:rPr>
        <w:t>LILEO,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research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foundation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01B1">
        <w:rPr>
          <w:rFonts w:asciiTheme="minorHAnsi" w:hAnsiTheme="minorHAnsi" w:cstheme="minorHAnsi"/>
          <w:sz w:val="22"/>
          <w:szCs w:val="22"/>
        </w:rPr>
        <w:t>.</w:t>
      </w:r>
    </w:p>
    <w:p w14:paraId="440AB816" w14:textId="77777777" w:rsidR="00A150E1" w:rsidRPr="00B501B1" w:rsidRDefault="00A150E1" w:rsidP="00B501B1">
      <w:pPr>
        <w:rPr>
          <w:rFonts w:asciiTheme="minorHAnsi" w:hAnsiTheme="minorHAnsi" w:cstheme="minorHAnsi"/>
          <w:sz w:val="22"/>
          <w:szCs w:val="22"/>
        </w:rPr>
      </w:pPr>
    </w:p>
    <w:p w14:paraId="6A450B2B" w14:textId="77777777" w:rsidR="00A150E1" w:rsidRPr="00B501B1" w:rsidRDefault="00A150E1" w:rsidP="00B501B1">
      <w:pPr>
        <w:rPr>
          <w:rFonts w:asciiTheme="minorHAnsi" w:hAnsiTheme="minorHAnsi" w:cstheme="minorHAnsi"/>
          <w:sz w:val="22"/>
          <w:szCs w:val="22"/>
        </w:rPr>
      </w:pPr>
    </w:p>
    <w:p w14:paraId="75CA4F07" w14:textId="77777777" w:rsidR="00A150E1" w:rsidRPr="00B501B1" w:rsidRDefault="00A150E1" w:rsidP="00B501B1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D46BAA6" w14:textId="77777777" w:rsidR="00A150E1" w:rsidRPr="00B501B1" w:rsidRDefault="00A96898" w:rsidP="00B501B1">
      <w:pPr>
        <w:spacing w:before="31"/>
        <w:ind w:left="10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i/>
          <w:sz w:val="22"/>
          <w:szCs w:val="22"/>
        </w:rPr>
        <w:t>May</w:t>
      </w:r>
      <w:r w:rsidRPr="00B501B1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2006</w:t>
      </w:r>
      <w:r w:rsidRPr="00B501B1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B501B1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Jan</w:t>
      </w:r>
      <w:r w:rsidRPr="00B501B1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pacing w:val="-1"/>
          <w:sz w:val="22"/>
          <w:szCs w:val="22"/>
        </w:rPr>
        <w:t>2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 xml:space="preserve">009  </w:t>
      </w:r>
      <w:r w:rsidRPr="00B501B1">
        <w:rPr>
          <w:rFonts w:asciiTheme="minorHAnsi" w:hAnsiTheme="minorHAnsi" w:cstheme="minorHAnsi"/>
          <w:b/>
          <w:i/>
          <w:spacing w:val="3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University</w:t>
      </w:r>
      <w:r w:rsidRPr="00B501B1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of</w:t>
      </w:r>
      <w:r w:rsidRPr="00B501B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North</w:t>
      </w:r>
      <w:r w:rsidRPr="00B501B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Carolina,</w:t>
      </w:r>
      <w:r w:rsidRPr="00B501B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Wilmington</w:t>
      </w:r>
    </w:p>
    <w:p w14:paraId="4D735CED" w14:textId="77777777" w:rsidR="00A150E1" w:rsidRPr="00B501B1" w:rsidRDefault="00A96898" w:rsidP="00B501B1">
      <w:pPr>
        <w:ind w:left="226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sz w:val="22"/>
          <w:szCs w:val="22"/>
        </w:rPr>
        <w:t>Public</w:t>
      </w:r>
      <w:r w:rsidRPr="00B501B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Programming</w:t>
      </w:r>
      <w:r w:rsidRPr="00B501B1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and</w:t>
      </w:r>
      <w:r w:rsidRPr="00B501B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Outreach</w:t>
      </w:r>
      <w:r w:rsidRPr="00B501B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L</w:t>
      </w:r>
      <w:r w:rsidRPr="00B501B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501B1">
        <w:rPr>
          <w:rFonts w:asciiTheme="minorHAnsi" w:hAnsiTheme="minorHAnsi" w:cstheme="minorHAnsi"/>
          <w:b/>
          <w:sz w:val="22"/>
          <w:szCs w:val="22"/>
        </w:rPr>
        <w:t>brarian</w:t>
      </w:r>
    </w:p>
    <w:p w14:paraId="5DC0DC38" w14:textId="77777777" w:rsidR="00A150E1" w:rsidRPr="00B501B1" w:rsidRDefault="00A96898" w:rsidP="00B501B1">
      <w:pPr>
        <w:ind w:left="226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i/>
          <w:sz w:val="22"/>
          <w:szCs w:val="22"/>
        </w:rPr>
        <w:t>Liaison</w:t>
      </w:r>
      <w:r w:rsidRPr="00B501B1">
        <w:rPr>
          <w:rFonts w:asciiTheme="minorHAnsi" w:hAnsiTheme="minorHAnsi" w:cstheme="minorHAnsi"/>
          <w:b/>
          <w:i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for</w:t>
      </w:r>
      <w:r w:rsidRPr="00B501B1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Computer</w:t>
      </w:r>
      <w:r w:rsidRPr="00B501B1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Sci</w:t>
      </w:r>
      <w:r w:rsidRPr="00B501B1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nce,</w:t>
      </w:r>
      <w:r w:rsidRPr="00B501B1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Math,</w:t>
      </w:r>
      <w:r w:rsidRPr="00B501B1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Statistics,</w:t>
      </w:r>
      <w:r w:rsidRPr="00B501B1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and</w:t>
      </w:r>
      <w:r w:rsidRPr="00B501B1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Sociology</w:t>
      </w:r>
    </w:p>
    <w:p w14:paraId="4ACD2E4E" w14:textId="77777777" w:rsidR="00A150E1" w:rsidRPr="00B501B1" w:rsidRDefault="00A150E1" w:rsidP="00B501B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C7637A2" w14:textId="77777777" w:rsidR="00A150E1" w:rsidRPr="00B501B1" w:rsidRDefault="00A96898" w:rsidP="00B501B1">
      <w:pPr>
        <w:ind w:left="2260" w:right="266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Collaborate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on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teams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work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independent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to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01B1">
        <w:rPr>
          <w:rFonts w:asciiTheme="minorHAnsi" w:hAnsiTheme="minorHAnsi" w:cstheme="minorHAnsi"/>
          <w:sz w:val="22"/>
          <w:szCs w:val="22"/>
        </w:rPr>
        <w:t>nd,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plan,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arket,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d execute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 wi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501B1">
        <w:rPr>
          <w:rFonts w:asciiTheme="minorHAnsi" w:hAnsiTheme="minorHAnsi" w:cstheme="minorHAnsi"/>
          <w:sz w:val="22"/>
          <w:szCs w:val="22"/>
        </w:rPr>
        <w:t>e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variety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of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programming</w:t>
      </w:r>
      <w:r w:rsidRPr="00B501B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outreach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activities.</w:t>
      </w:r>
    </w:p>
    <w:p w14:paraId="1E411EC4" w14:textId="77777777" w:rsidR="00A150E1" w:rsidRPr="00B501B1" w:rsidRDefault="00A150E1" w:rsidP="00B501B1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434601AC" w14:textId="77777777" w:rsidR="00A150E1" w:rsidRPr="00B501B1" w:rsidRDefault="00A96898" w:rsidP="00B501B1">
      <w:pPr>
        <w:ind w:left="2260" w:right="82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Initiate assessment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of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LibQual+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data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501B1">
        <w:rPr>
          <w:rFonts w:asciiTheme="minorHAnsi" w:hAnsiTheme="minorHAnsi" w:cstheme="minorHAnsi"/>
          <w:sz w:val="22"/>
          <w:szCs w:val="22"/>
        </w:rPr>
        <w:t>ing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quantitative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qualitative anal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sis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to deter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ine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user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expectations.</w:t>
      </w:r>
      <w:r w:rsidRPr="00B501B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Report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nd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ngs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to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brary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inistration.</w:t>
      </w:r>
    </w:p>
    <w:p w14:paraId="6FBAED5C" w14:textId="77777777" w:rsidR="00A150E1" w:rsidRPr="00B501B1" w:rsidRDefault="00A150E1" w:rsidP="00B501B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7130E65E" w14:textId="77777777" w:rsidR="00A150E1" w:rsidRPr="00B501B1" w:rsidRDefault="00A96898" w:rsidP="00B501B1">
      <w:pPr>
        <w:ind w:left="2260" w:right="305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Plan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conduct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interactive,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na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ic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01B1">
        <w:rPr>
          <w:rFonts w:asciiTheme="minorHAnsi" w:hAnsiTheme="minorHAnsi" w:cstheme="minorHAnsi"/>
          <w:sz w:val="22"/>
          <w:szCs w:val="22"/>
        </w:rPr>
        <w:t>urriculu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-in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egrated</w:t>
      </w:r>
      <w:r w:rsidRPr="00B501B1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instruction to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dergrad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01B1">
        <w:rPr>
          <w:rFonts w:asciiTheme="minorHAnsi" w:hAnsiTheme="minorHAnsi" w:cstheme="minorHAnsi"/>
          <w:sz w:val="22"/>
          <w:szCs w:val="22"/>
        </w:rPr>
        <w:t>ate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grad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01B1">
        <w:rPr>
          <w:rFonts w:asciiTheme="minorHAnsi" w:hAnsiTheme="minorHAnsi" w:cstheme="minorHAnsi"/>
          <w:sz w:val="22"/>
          <w:szCs w:val="22"/>
        </w:rPr>
        <w:t>ate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students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 variety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of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disciplines.</w:t>
      </w:r>
    </w:p>
    <w:p w14:paraId="7C029F67" w14:textId="77777777" w:rsidR="00A150E1" w:rsidRPr="00B501B1" w:rsidRDefault="00A150E1" w:rsidP="00B501B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BAA2AFB" w14:textId="77777777" w:rsidR="00A150E1" w:rsidRPr="00B501B1" w:rsidRDefault="00A96898" w:rsidP="00B501B1">
      <w:pPr>
        <w:ind w:left="2260" w:right="714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Proactively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ach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out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to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faculty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udents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regarding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resources,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01B1">
        <w:rPr>
          <w:rFonts w:asciiTheme="minorHAnsi" w:hAnsiTheme="minorHAnsi" w:cstheme="minorHAnsi"/>
          <w:sz w:val="22"/>
          <w:szCs w:val="22"/>
        </w:rPr>
        <w:t>ervices, workshops,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01B1">
        <w:rPr>
          <w:rFonts w:asciiTheme="minorHAnsi" w:hAnsiTheme="minorHAnsi" w:cstheme="minorHAnsi"/>
          <w:sz w:val="22"/>
          <w:szCs w:val="22"/>
        </w:rPr>
        <w:t>nd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pr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501B1">
        <w:rPr>
          <w:rFonts w:asciiTheme="minorHAnsi" w:hAnsiTheme="minorHAnsi" w:cstheme="minorHAnsi"/>
          <w:sz w:val="22"/>
          <w:szCs w:val="22"/>
        </w:rPr>
        <w:t>ramming</w:t>
      </w:r>
      <w:r w:rsidRPr="00B501B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usi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g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b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ot</w:t>
      </w:r>
      <w:r w:rsidRPr="00B501B1">
        <w:rPr>
          <w:rFonts w:asciiTheme="minorHAnsi" w:hAnsiTheme="minorHAnsi" w:cstheme="minorHAnsi"/>
          <w:sz w:val="22"/>
          <w:szCs w:val="22"/>
        </w:rPr>
        <w:t>h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for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al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infor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al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approaches. Collaborate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with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faculty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to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continu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501B1">
        <w:rPr>
          <w:rFonts w:asciiTheme="minorHAnsi" w:hAnsiTheme="minorHAnsi" w:cstheme="minorHAnsi"/>
          <w:sz w:val="22"/>
          <w:szCs w:val="22"/>
        </w:rPr>
        <w:t>lly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develop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collections,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ass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ss database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usa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501B1">
        <w:rPr>
          <w:rFonts w:asciiTheme="minorHAnsi" w:hAnsiTheme="minorHAnsi" w:cstheme="minorHAnsi"/>
          <w:sz w:val="22"/>
          <w:szCs w:val="22"/>
        </w:rPr>
        <w:t>e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meet r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search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needs.</w:t>
      </w:r>
    </w:p>
    <w:p w14:paraId="1A3F9CB4" w14:textId="77777777" w:rsidR="00A150E1" w:rsidRPr="00B501B1" w:rsidRDefault="00A150E1" w:rsidP="00B501B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56B5DBD" w14:textId="77777777" w:rsidR="00A150E1" w:rsidRPr="00B501B1" w:rsidRDefault="00A96898" w:rsidP="00B501B1">
      <w:pPr>
        <w:ind w:left="2260" w:right="862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Collaborate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with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facult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,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staff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m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unity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organizations</w:t>
      </w:r>
      <w:r w:rsidRPr="00B501B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for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resource develop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ent:</w:t>
      </w:r>
    </w:p>
    <w:p w14:paraId="52F7E5EA" w14:textId="77777777" w:rsidR="00A150E1" w:rsidRPr="00B501B1" w:rsidRDefault="00A150E1" w:rsidP="00B501B1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0B3C1C13" w14:textId="77777777" w:rsidR="00A150E1" w:rsidRPr="00B501B1" w:rsidRDefault="00A96898" w:rsidP="00B501B1">
      <w:pPr>
        <w:ind w:left="2980" w:right="104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i/>
          <w:sz w:val="22"/>
          <w:szCs w:val="22"/>
        </w:rPr>
        <w:t>2008</w:t>
      </w:r>
      <w:r w:rsidRPr="00B501B1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B501B1">
        <w:rPr>
          <w:rFonts w:asciiTheme="minorHAnsi" w:hAnsiTheme="minorHAnsi" w:cstheme="minorHAnsi"/>
          <w:i/>
          <w:sz w:val="22"/>
          <w:szCs w:val="22"/>
        </w:rPr>
        <w:t>2009:</w:t>
      </w:r>
      <w:r w:rsidRPr="00B501B1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pacing w:val="-1"/>
          <w:sz w:val="22"/>
          <w:szCs w:val="22"/>
        </w:rPr>
        <w:t>A</w:t>
      </w:r>
      <w:r w:rsidRPr="00B501B1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B501B1">
        <w:rPr>
          <w:rFonts w:asciiTheme="minorHAnsi" w:hAnsiTheme="minorHAnsi" w:cstheme="minorHAnsi"/>
          <w:i/>
          <w:sz w:val="22"/>
          <w:szCs w:val="22"/>
        </w:rPr>
        <w:t>raham</w:t>
      </w:r>
      <w:r w:rsidRPr="00B501B1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Lin</w:t>
      </w:r>
      <w:r w:rsidRPr="00B501B1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B501B1">
        <w:rPr>
          <w:rFonts w:asciiTheme="minorHAnsi" w:hAnsiTheme="minorHAnsi" w:cstheme="minorHAnsi"/>
          <w:i/>
          <w:sz w:val="22"/>
          <w:szCs w:val="22"/>
        </w:rPr>
        <w:t>oln</w:t>
      </w:r>
      <w:r w:rsidRPr="00B501B1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Presidential</w:t>
      </w:r>
      <w:r w:rsidRPr="00B501B1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Library</w:t>
      </w:r>
      <w:r w:rsidRPr="00B501B1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Grant</w:t>
      </w:r>
      <w:r w:rsidRPr="00B501B1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for</w:t>
      </w:r>
      <w:r w:rsidRPr="00B501B1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“Sel</w:t>
      </w:r>
      <w:r w:rsidRPr="00B501B1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B501B1">
        <w:rPr>
          <w:rFonts w:asciiTheme="minorHAnsi" w:hAnsiTheme="minorHAnsi" w:cstheme="minorHAnsi"/>
          <w:i/>
          <w:sz w:val="22"/>
          <w:szCs w:val="22"/>
        </w:rPr>
        <w:t>-Made in</w:t>
      </w:r>
      <w:r w:rsidRPr="00B501B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America”</w:t>
      </w:r>
      <w:r w:rsidRPr="00B501B1">
        <w:rPr>
          <w:rFonts w:asciiTheme="minorHAnsi" w:hAnsiTheme="minorHAnsi" w:cstheme="minorHAnsi"/>
          <w:i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(PI)</w:t>
      </w:r>
    </w:p>
    <w:p w14:paraId="1C0DC51E" w14:textId="77777777" w:rsidR="00A150E1" w:rsidRPr="00B501B1" w:rsidRDefault="00A150E1" w:rsidP="00B501B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74FDCEC" w14:textId="77777777" w:rsidR="00A150E1" w:rsidRPr="00B501B1" w:rsidRDefault="00A96898" w:rsidP="00B501B1">
      <w:pPr>
        <w:ind w:left="298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i/>
          <w:sz w:val="22"/>
          <w:szCs w:val="22"/>
        </w:rPr>
        <w:t>2006</w:t>
      </w:r>
      <w:r w:rsidRPr="00B501B1">
        <w:rPr>
          <w:rFonts w:asciiTheme="minorHAnsi" w:hAnsiTheme="minorHAnsi" w:cstheme="minorHAnsi"/>
          <w:i/>
          <w:spacing w:val="-1"/>
          <w:sz w:val="22"/>
          <w:szCs w:val="22"/>
        </w:rPr>
        <w:t>-</w:t>
      </w:r>
      <w:r w:rsidRPr="00B501B1">
        <w:rPr>
          <w:rFonts w:asciiTheme="minorHAnsi" w:hAnsiTheme="minorHAnsi" w:cstheme="minorHAnsi"/>
          <w:i/>
          <w:sz w:val="22"/>
          <w:szCs w:val="22"/>
        </w:rPr>
        <w:t>2007:</w:t>
      </w:r>
      <w:r w:rsidRPr="00B501B1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North</w:t>
      </w:r>
      <w:r w:rsidRPr="00B501B1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Carolina</w:t>
      </w:r>
      <w:r w:rsidRPr="00B501B1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Humaniti</w:t>
      </w:r>
      <w:r w:rsidRPr="00B501B1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B501B1">
        <w:rPr>
          <w:rFonts w:asciiTheme="minorHAnsi" w:hAnsiTheme="minorHAnsi" w:cstheme="minorHAnsi"/>
          <w:i/>
          <w:sz w:val="22"/>
          <w:szCs w:val="22"/>
        </w:rPr>
        <w:t>s</w:t>
      </w:r>
      <w:r w:rsidRPr="00B501B1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Council</w:t>
      </w:r>
      <w:r w:rsidRPr="00B501B1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Grant</w:t>
      </w:r>
      <w:r w:rsidRPr="00B501B1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for</w:t>
      </w:r>
      <w:r w:rsidRPr="00B501B1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“One</w:t>
      </w:r>
      <w:r w:rsidRPr="00B501B1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Book</w:t>
      </w:r>
    </w:p>
    <w:p w14:paraId="2DDB3F73" w14:textId="77777777" w:rsidR="00A150E1" w:rsidRPr="00B501B1" w:rsidRDefault="00A96898" w:rsidP="00B501B1">
      <w:pPr>
        <w:ind w:left="298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i/>
          <w:sz w:val="22"/>
          <w:szCs w:val="22"/>
        </w:rPr>
        <w:t>One</w:t>
      </w:r>
      <w:r w:rsidRPr="00B501B1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Community”</w:t>
      </w:r>
      <w:r w:rsidRPr="00B501B1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(co-PI)</w:t>
      </w:r>
    </w:p>
    <w:p w14:paraId="4F1DDFF7" w14:textId="77777777" w:rsidR="00A150E1" w:rsidRPr="00B501B1" w:rsidRDefault="00A150E1" w:rsidP="00B501B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825E19E" w14:textId="77777777" w:rsidR="00A150E1" w:rsidRPr="00B501B1" w:rsidRDefault="00A96898" w:rsidP="00B501B1">
      <w:pPr>
        <w:ind w:left="2260" w:right="415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Provide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stud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nts,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faculty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com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unity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mbers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with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top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501B1">
        <w:rPr>
          <w:rFonts w:asciiTheme="minorHAnsi" w:hAnsiTheme="minorHAnsi" w:cstheme="minorHAnsi"/>
          <w:sz w:val="22"/>
          <w:szCs w:val="22"/>
        </w:rPr>
        <w:t>notch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reference service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using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databases,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re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01B1">
        <w:rPr>
          <w:rFonts w:asciiTheme="minorHAnsi" w:hAnsiTheme="minorHAnsi" w:cstheme="minorHAnsi"/>
          <w:sz w:val="22"/>
          <w:szCs w:val="22"/>
        </w:rPr>
        <w:t>ea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ch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guides,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other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electronic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print tools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at reference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desk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dur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ng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,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even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ng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weekend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shifts.</w:t>
      </w:r>
    </w:p>
    <w:p w14:paraId="704D50E6" w14:textId="77777777" w:rsidR="00A150E1" w:rsidRPr="00B501B1" w:rsidRDefault="00A150E1" w:rsidP="00B501B1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12573F9" w14:textId="77777777" w:rsidR="00A150E1" w:rsidRPr="00B501B1" w:rsidRDefault="00A96898" w:rsidP="00B501B1">
      <w:pPr>
        <w:ind w:left="226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Serve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lead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nu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erous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university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committees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ta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01B1">
        <w:rPr>
          <w:rFonts w:asciiTheme="minorHAnsi" w:hAnsiTheme="minorHAnsi" w:cstheme="minorHAnsi"/>
          <w:sz w:val="22"/>
          <w:szCs w:val="22"/>
        </w:rPr>
        <w:t>k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forces.</w:t>
      </w:r>
    </w:p>
    <w:p w14:paraId="74DF115D" w14:textId="77777777" w:rsidR="00A150E1" w:rsidRPr="00B501B1" w:rsidRDefault="00A150E1" w:rsidP="00B501B1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CAA0AEE" w14:textId="77777777" w:rsidR="00A150E1" w:rsidRPr="00B501B1" w:rsidRDefault="00A96898" w:rsidP="00B501B1">
      <w:pPr>
        <w:ind w:left="10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i/>
          <w:sz w:val="22"/>
          <w:szCs w:val="22"/>
        </w:rPr>
        <w:t>Sept</w:t>
      </w:r>
      <w:r w:rsidRPr="00B501B1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20</w:t>
      </w:r>
      <w:r w:rsidRPr="00B501B1">
        <w:rPr>
          <w:rFonts w:asciiTheme="minorHAnsi" w:hAnsiTheme="minorHAnsi" w:cstheme="minorHAnsi"/>
          <w:b/>
          <w:i/>
          <w:spacing w:val="-1"/>
          <w:sz w:val="22"/>
          <w:szCs w:val="22"/>
        </w:rPr>
        <w:t>0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4</w:t>
      </w:r>
      <w:r w:rsidRPr="00B501B1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B501B1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May</w:t>
      </w:r>
      <w:r w:rsidRPr="00B501B1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 xml:space="preserve">2006 </w:t>
      </w:r>
      <w:r w:rsidRPr="00B501B1">
        <w:rPr>
          <w:rFonts w:asciiTheme="minorHAnsi" w:hAnsiTheme="minorHAnsi" w:cstheme="minorHAnsi"/>
          <w:b/>
          <w:i/>
          <w:spacing w:val="4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College</w:t>
      </w:r>
      <w:r w:rsidRPr="00B501B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of</w:t>
      </w:r>
      <w:r w:rsidRPr="00B501B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DuPage</w:t>
      </w:r>
      <w:r w:rsidRPr="00B501B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(Glen</w:t>
      </w:r>
      <w:r w:rsidRPr="00B501B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Ellyn,</w:t>
      </w:r>
      <w:r w:rsidRPr="00B501B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IL)</w:t>
      </w:r>
    </w:p>
    <w:p w14:paraId="127226E7" w14:textId="77777777" w:rsidR="00A150E1" w:rsidRPr="00B501B1" w:rsidRDefault="00A96898" w:rsidP="00B501B1">
      <w:pPr>
        <w:ind w:left="226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sz w:val="22"/>
          <w:szCs w:val="22"/>
        </w:rPr>
        <w:t>Resident</w:t>
      </w:r>
      <w:r w:rsidRPr="00B501B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Li</w:t>
      </w:r>
      <w:r w:rsidRPr="00B501B1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501B1">
        <w:rPr>
          <w:rFonts w:asciiTheme="minorHAnsi" w:hAnsiTheme="minorHAnsi" w:cstheme="minorHAnsi"/>
          <w:b/>
          <w:sz w:val="22"/>
          <w:szCs w:val="22"/>
        </w:rPr>
        <w:t>rarian</w:t>
      </w:r>
      <w:r w:rsidRPr="00B501B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(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Two-year</w:t>
      </w:r>
      <w:r w:rsidRPr="00B501B1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 xml:space="preserve">limited </w:t>
      </w:r>
      <w:r w:rsidRPr="00B501B1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erm</w:t>
      </w:r>
      <w:r w:rsidRPr="00B501B1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position</w:t>
      </w:r>
      <w:r w:rsidRPr="00B501B1">
        <w:rPr>
          <w:rFonts w:asciiTheme="minorHAnsi" w:hAnsiTheme="minorHAnsi" w:cstheme="minorHAnsi"/>
          <w:b/>
          <w:sz w:val="22"/>
          <w:szCs w:val="22"/>
        </w:rPr>
        <w:t>)</w:t>
      </w:r>
    </w:p>
    <w:p w14:paraId="404B289C" w14:textId="77777777" w:rsidR="00A150E1" w:rsidRPr="00B501B1" w:rsidRDefault="00A150E1" w:rsidP="00B501B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E61C775" w14:textId="77777777" w:rsidR="00A150E1" w:rsidRPr="00B501B1" w:rsidRDefault="00A96898" w:rsidP="00B501B1">
      <w:pPr>
        <w:ind w:left="226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Provide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information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literacy instruction,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infor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ation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sessions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tours</w:t>
      </w:r>
    </w:p>
    <w:p w14:paraId="282DA4BA" w14:textId="77777777" w:rsidR="00A150E1" w:rsidRPr="00B501B1" w:rsidRDefault="00A96898" w:rsidP="00B501B1">
      <w:pPr>
        <w:ind w:left="2260" w:right="124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pro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oting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collections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services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to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udents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across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many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disciplines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including: Architecture,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ESL,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Geograph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,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Eng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01B1">
        <w:rPr>
          <w:rFonts w:asciiTheme="minorHAnsi" w:hAnsiTheme="minorHAnsi" w:cstheme="minorHAnsi"/>
          <w:sz w:val="22"/>
          <w:szCs w:val="22"/>
        </w:rPr>
        <w:t>ish.</w:t>
      </w:r>
    </w:p>
    <w:p w14:paraId="7A154983" w14:textId="77777777" w:rsidR="00A150E1" w:rsidRPr="00B501B1" w:rsidRDefault="00A150E1" w:rsidP="00B501B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DB20D8B" w14:textId="77777777" w:rsidR="00A150E1" w:rsidRPr="00B501B1" w:rsidRDefault="00A96898" w:rsidP="00B501B1">
      <w:pPr>
        <w:ind w:left="2260" w:right="686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Manage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coll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ction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development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for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fi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01B1">
        <w:rPr>
          <w:rFonts w:asciiTheme="minorHAnsi" w:hAnsiTheme="minorHAnsi" w:cstheme="minorHAnsi"/>
          <w:sz w:val="22"/>
          <w:szCs w:val="22"/>
        </w:rPr>
        <w:t>m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collection; assist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with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sel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ction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of mater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als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for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architecture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01B1">
        <w:rPr>
          <w:rFonts w:asciiTheme="minorHAnsi" w:hAnsiTheme="minorHAnsi" w:cstheme="minorHAnsi"/>
          <w:sz w:val="22"/>
          <w:szCs w:val="22"/>
        </w:rPr>
        <w:t>nd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design;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create displa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to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pro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ote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library collections;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write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onth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newspaper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lu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n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highli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01B1">
        <w:rPr>
          <w:rFonts w:asciiTheme="minorHAnsi" w:hAnsiTheme="minorHAnsi" w:cstheme="minorHAnsi"/>
          <w:sz w:val="22"/>
          <w:szCs w:val="22"/>
        </w:rPr>
        <w:t>hting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film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collection.</w:t>
      </w:r>
    </w:p>
    <w:p w14:paraId="52BE5726" w14:textId="77777777" w:rsidR="00A150E1" w:rsidRPr="00B501B1" w:rsidRDefault="00A150E1" w:rsidP="00B501B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6B223BD9" w14:textId="77777777" w:rsidR="00A150E1" w:rsidRPr="00B501B1" w:rsidRDefault="00A96898" w:rsidP="00B501B1">
      <w:pPr>
        <w:ind w:left="2260" w:right="258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Create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maintain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resea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ch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guides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on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website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using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Dreamw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aver</w:t>
      </w:r>
      <w:r w:rsidRPr="00B501B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 hard-coded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h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ml;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create a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501B1">
        <w:rPr>
          <w:rFonts w:asciiTheme="minorHAnsi" w:hAnsiTheme="minorHAnsi" w:cstheme="minorHAnsi"/>
          <w:sz w:val="22"/>
          <w:szCs w:val="22"/>
        </w:rPr>
        <w:t>date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onl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e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lists of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new</w:t>
      </w:r>
      <w:r w:rsidRPr="00B501B1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aterials.</w:t>
      </w:r>
    </w:p>
    <w:p w14:paraId="1B5ED504" w14:textId="77777777" w:rsidR="00A150E1" w:rsidRPr="00B501B1" w:rsidRDefault="00A96898" w:rsidP="00B501B1">
      <w:pPr>
        <w:spacing w:before="52"/>
        <w:ind w:left="2260" w:right="539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Collaborate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with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librarians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to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create online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tutorials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using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viewlet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software. Serve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on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nu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erous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college-wide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task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forces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mmittees; co-</w:t>
      </w:r>
    </w:p>
    <w:p w14:paraId="201EC48F" w14:textId="77777777" w:rsidR="00A150E1" w:rsidRPr="00B501B1" w:rsidRDefault="00A96898" w:rsidP="00B501B1">
      <w:pPr>
        <w:ind w:left="2260"/>
        <w:rPr>
          <w:rFonts w:asciiTheme="minorHAnsi" w:hAnsiTheme="minorHAnsi" w:cstheme="minorHAnsi"/>
          <w:sz w:val="22"/>
          <w:szCs w:val="22"/>
        </w:rPr>
        <w:sectPr w:rsidR="00A150E1" w:rsidRPr="00B501B1">
          <w:headerReference w:type="default" r:id="rId8"/>
          <w:pgSz w:w="12240" w:h="15840"/>
          <w:pgMar w:top="960" w:right="1320" w:bottom="280" w:left="1340" w:header="747" w:footer="0" w:gutter="0"/>
          <w:pgNumType w:start="2"/>
          <w:cols w:space="720"/>
        </w:sectPr>
      </w:pPr>
      <w:r w:rsidRPr="00B501B1">
        <w:rPr>
          <w:rFonts w:asciiTheme="minorHAnsi" w:hAnsiTheme="minorHAnsi" w:cstheme="minorHAnsi"/>
          <w:position w:val="1"/>
          <w:sz w:val="22"/>
          <w:szCs w:val="22"/>
        </w:rPr>
        <w:t>advisor</w:t>
      </w:r>
      <w:r w:rsidRPr="00B501B1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position w:val="1"/>
          <w:sz w:val="22"/>
          <w:szCs w:val="22"/>
        </w:rPr>
        <w:t>for</w:t>
      </w:r>
      <w:r w:rsidRPr="00B501B1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position w:val="1"/>
          <w:sz w:val="22"/>
          <w:szCs w:val="22"/>
        </w:rPr>
        <w:t>I</w:t>
      </w:r>
      <w:r w:rsidRPr="00B501B1">
        <w:rPr>
          <w:rFonts w:asciiTheme="minorHAnsi" w:hAnsiTheme="minorHAnsi" w:cstheme="minorHAnsi"/>
          <w:spacing w:val="-1"/>
          <w:position w:val="1"/>
          <w:sz w:val="22"/>
          <w:szCs w:val="22"/>
        </w:rPr>
        <w:t>n</w:t>
      </w:r>
      <w:r w:rsidRPr="00B501B1">
        <w:rPr>
          <w:rFonts w:asciiTheme="minorHAnsi" w:hAnsiTheme="minorHAnsi" w:cstheme="minorHAnsi"/>
          <w:position w:val="1"/>
          <w:sz w:val="22"/>
          <w:szCs w:val="22"/>
        </w:rPr>
        <w:t>ternational</w:t>
      </w:r>
      <w:r w:rsidRPr="00B501B1">
        <w:rPr>
          <w:rFonts w:asciiTheme="minorHAnsi" w:hAnsiTheme="minorHAnsi" w:cstheme="minorHAnsi"/>
          <w:spacing w:val="-11"/>
          <w:position w:val="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position w:val="1"/>
          <w:sz w:val="22"/>
          <w:szCs w:val="22"/>
        </w:rPr>
        <w:t>Student</w:t>
      </w:r>
      <w:r w:rsidRPr="00B501B1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position w:val="1"/>
          <w:sz w:val="22"/>
          <w:szCs w:val="22"/>
        </w:rPr>
        <w:t>Organ</w:t>
      </w:r>
      <w:r w:rsidRPr="00B501B1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B501B1">
        <w:rPr>
          <w:rFonts w:asciiTheme="minorHAnsi" w:hAnsiTheme="minorHAnsi" w:cstheme="minorHAnsi"/>
          <w:position w:val="1"/>
          <w:sz w:val="22"/>
          <w:szCs w:val="22"/>
        </w:rPr>
        <w:t>zation.</w:t>
      </w:r>
    </w:p>
    <w:p w14:paraId="57676E13" w14:textId="77777777" w:rsidR="00A150E1" w:rsidRPr="00B501B1" w:rsidRDefault="00A150E1" w:rsidP="00B501B1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35F6BDB9" w14:textId="77777777" w:rsidR="00A150E1" w:rsidRPr="00B501B1" w:rsidRDefault="00A150E1" w:rsidP="00B501B1">
      <w:pPr>
        <w:rPr>
          <w:rFonts w:asciiTheme="minorHAnsi" w:hAnsiTheme="minorHAnsi" w:cstheme="minorHAnsi"/>
          <w:sz w:val="22"/>
          <w:szCs w:val="22"/>
        </w:rPr>
      </w:pPr>
    </w:p>
    <w:p w14:paraId="55D92E7C" w14:textId="77777777" w:rsidR="00A150E1" w:rsidRPr="00B501B1" w:rsidRDefault="00A150E1" w:rsidP="00B501B1">
      <w:pPr>
        <w:rPr>
          <w:rFonts w:asciiTheme="minorHAnsi" w:hAnsiTheme="minorHAnsi" w:cstheme="minorHAnsi"/>
          <w:sz w:val="22"/>
          <w:szCs w:val="22"/>
        </w:rPr>
      </w:pPr>
    </w:p>
    <w:p w14:paraId="07D92171" w14:textId="77777777" w:rsidR="00A150E1" w:rsidRPr="00B501B1" w:rsidRDefault="00A150E1" w:rsidP="00B501B1">
      <w:pPr>
        <w:rPr>
          <w:rFonts w:asciiTheme="minorHAnsi" w:hAnsiTheme="minorHAnsi" w:cstheme="minorHAnsi"/>
          <w:sz w:val="22"/>
          <w:szCs w:val="22"/>
        </w:rPr>
      </w:pPr>
    </w:p>
    <w:p w14:paraId="2FE4B016" w14:textId="77777777" w:rsidR="00A150E1" w:rsidRPr="00B501B1" w:rsidRDefault="00A96898" w:rsidP="00B501B1">
      <w:pPr>
        <w:spacing w:before="23"/>
        <w:ind w:left="3417" w:right="3398"/>
        <w:jc w:val="center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sz w:val="22"/>
          <w:szCs w:val="22"/>
        </w:rPr>
        <w:t>Additional</w:t>
      </w:r>
      <w:r w:rsidRPr="00B501B1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w w:val="99"/>
          <w:sz w:val="22"/>
          <w:szCs w:val="22"/>
        </w:rPr>
        <w:t>Exper</w:t>
      </w:r>
      <w:r w:rsidRPr="00B501B1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i</w:t>
      </w:r>
      <w:r w:rsidRPr="00B501B1">
        <w:rPr>
          <w:rFonts w:asciiTheme="minorHAnsi" w:hAnsiTheme="minorHAnsi" w:cstheme="minorHAnsi"/>
          <w:b/>
          <w:sz w:val="22"/>
          <w:szCs w:val="22"/>
        </w:rPr>
        <w:t>ence</w:t>
      </w:r>
    </w:p>
    <w:p w14:paraId="73441322" w14:textId="77777777" w:rsidR="00A150E1" w:rsidRPr="00B501B1" w:rsidRDefault="00A150E1" w:rsidP="00B501B1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159EE2B6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i/>
          <w:sz w:val="22"/>
          <w:szCs w:val="22"/>
        </w:rPr>
        <w:t>Nov</w:t>
      </w:r>
      <w:r w:rsidRPr="00B501B1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2003</w:t>
      </w:r>
      <w:r w:rsidRPr="00B501B1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B501B1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Apr</w:t>
      </w:r>
      <w:r w:rsidRPr="00B501B1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 xml:space="preserve">2004   </w:t>
      </w:r>
      <w:r w:rsidRPr="00B501B1">
        <w:rPr>
          <w:rFonts w:asciiTheme="minorHAnsi" w:hAnsiTheme="minorHAnsi" w:cstheme="minorHAnsi"/>
          <w:b/>
          <w:i/>
          <w:spacing w:val="1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Backpacking</w:t>
      </w:r>
      <w:r w:rsidRPr="00B501B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and</w:t>
      </w:r>
      <w:r w:rsidRPr="00B501B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Worki</w:t>
      </w:r>
      <w:r w:rsidRPr="00B501B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B501B1">
        <w:rPr>
          <w:rFonts w:asciiTheme="minorHAnsi" w:hAnsiTheme="minorHAnsi" w:cstheme="minorHAnsi"/>
          <w:b/>
          <w:sz w:val="22"/>
          <w:szCs w:val="22"/>
        </w:rPr>
        <w:t>g</w:t>
      </w:r>
      <w:r w:rsidRPr="00B501B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in</w:t>
      </w:r>
      <w:r w:rsidRPr="00B501B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New</w:t>
      </w:r>
      <w:r w:rsidRPr="00B501B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pacing w:val="-1"/>
          <w:sz w:val="22"/>
          <w:szCs w:val="22"/>
        </w:rPr>
        <w:t>Z</w:t>
      </w:r>
      <w:r w:rsidRPr="00B501B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501B1">
        <w:rPr>
          <w:rFonts w:asciiTheme="minorHAnsi" w:hAnsiTheme="minorHAnsi" w:cstheme="minorHAnsi"/>
          <w:b/>
          <w:sz w:val="22"/>
          <w:szCs w:val="22"/>
        </w:rPr>
        <w:t>aland</w:t>
      </w:r>
    </w:p>
    <w:p w14:paraId="0B6C0E34" w14:textId="77777777" w:rsidR="00A150E1" w:rsidRPr="00B501B1" w:rsidRDefault="00A96898" w:rsidP="00B501B1">
      <w:pPr>
        <w:ind w:left="228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sz w:val="22"/>
          <w:szCs w:val="22"/>
        </w:rPr>
        <w:t>Applemax</w:t>
      </w:r>
      <w:r w:rsidRPr="00B501B1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501B1">
        <w:rPr>
          <w:rFonts w:asciiTheme="minorHAnsi" w:hAnsiTheme="minorHAnsi" w:cstheme="minorHAnsi"/>
          <w:b/>
          <w:sz w:val="22"/>
          <w:szCs w:val="22"/>
        </w:rPr>
        <w:t>pple</w:t>
      </w:r>
      <w:r w:rsidRPr="00B501B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Orcha</w:t>
      </w:r>
      <w:r w:rsidRPr="00B501B1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501B1">
        <w:rPr>
          <w:rFonts w:asciiTheme="minorHAnsi" w:hAnsiTheme="minorHAnsi" w:cstheme="minorHAnsi"/>
          <w:b/>
          <w:sz w:val="22"/>
          <w:szCs w:val="22"/>
        </w:rPr>
        <w:t>ds</w:t>
      </w:r>
      <w:r w:rsidRPr="00B501B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and</w:t>
      </w:r>
      <w:r w:rsidRPr="00B501B1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Victoria</w:t>
      </w:r>
      <w:r w:rsidRPr="00B501B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Universi</w:t>
      </w:r>
      <w:r w:rsidRPr="00B501B1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501B1">
        <w:rPr>
          <w:rFonts w:asciiTheme="minorHAnsi" w:hAnsiTheme="minorHAnsi" w:cstheme="minorHAnsi"/>
          <w:b/>
          <w:sz w:val="22"/>
          <w:szCs w:val="22"/>
        </w:rPr>
        <w:t>y</w:t>
      </w:r>
      <w:r w:rsidRPr="00B501B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Bookstore</w:t>
      </w:r>
    </w:p>
    <w:p w14:paraId="4B698934" w14:textId="77777777" w:rsidR="00A150E1" w:rsidRPr="00B501B1" w:rsidRDefault="00A150E1" w:rsidP="00B501B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AC15F17" w14:textId="77777777" w:rsidR="00A150E1" w:rsidRPr="00B501B1" w:rsidRDefault="00A96898" w:rsidP="00B501B1">
      <w:pPr>
        <w:ind w:left="228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Worked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for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onths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thinning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12-15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ft.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high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apple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trees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on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South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Island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of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New</w:t>
      </w:r>
    </w:p>
    <w:p w14:paraId="5769CEF8" w14:textId="77777777" w:rsidR="00A150E1" w:rsidRPr="00B501B1" w:rsidRDefault="00A96898" w:rsidP="00B501B1">
      <w:pPr>
        <w:ind w:left="228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Zealand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3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onths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as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te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porary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hi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e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at Victoria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University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n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Wellington.</w:t>
      </w:r>
    </w:p>
    <w:p w14:paraId="1135E33A" w14:textId="77777777" w:rsidR="00A150E1" w:rsidRPr="00B501B1" w:rsidRDefault="00A150E1" w:rsidP="00B501B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B5AE775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i/>
          <w:sz w:val="22"/>
          <w:szCs w:val="22"/>
        </w:rPr>
        <w:t>Dec</w:t>
      </w:r>
      <w:r w:rsidRPr="00B501B1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2001</w:t>
      </w:r>
      <w:r w:rsidRPr="00B501B1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B501B1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May</w:t>
      </w:r>
      <w:r w:rsidRPr="00B501B1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 xml:space="preserve">2002  </w:t>
      </w:r>
      <w:r w:rsidRPr="00B501B1">
        <w:rPr>
          <w:rFonts w:asciiTheme="minorHAnsi" w:hAnsiTheme="minorHAnsi" w:cstheme="minorHAnsi"/>
          <w:b/>
          <w:i/>
          <w:spacing w:val="2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University</w:t>
      </w:r>
      <w:r w:rsidRPr="00B501B1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of</w:t>
      </w:r>
      <w:r w:rsidRPr="00B501B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Tennes</w:t>
      </w:r>
      <w:r w:rsidRPr="00B501B1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B501B1">
        <w:rPr>
          <w:rFonts w:asciiTheme="minorHAnsi" w:hAnsiTheme="minorHAnsi" w:cstheme="minorHAnsi"/>
          <w:b/>
          <w:sz w:val="22"/>
          <w:szCs w:val="22"/>
        </w:rPr>
        <w:t>ee</w:t>
      </w:r>
      <w:r w:rsidRPr="00B501B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pacing w:val="1"/>
          <w:sz w:val="22"/>
          <w:szCs w:val="22"/>
        </w:rPr>
        <w:t>Co</w:t>
      </w:r>
      <w:r w:rsidRPr="00B501B1">
        <w:rPr>
          <w:rFonts w:asciiTheme="minorHAnsi" w:hAnsiTheme="minorHAnsi" w:cstheme="minorHAnsi"/>
          <w:b/>
          <w:sz w:val="22"/>
          <w:szCs w:val="22"/>
        </w:rPr>
        <w:t>mputer</w:t>
      </w:r>
      <w:r w:rsidRPr="00B501B1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Sc</w:t>
      </w:r>
      <w:r w:rsidRPr="00B501B1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B501B1">
        <w:rPr>
          <w:rFonts w:asciiTheme="minorHAnsi" w:hAnsiTheme="minorHAnsi" w:cstheme="minorHAnsi"/>
          <w:b/>
          <w:sz w:val="22"/>
          <w:szCs w:val="22"/>
        </w:rPr>
        <w:t>ence</w:t>
      </w:r>
      <w:r w:rsidRPr="00B501B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Library</w:t>
      </w:r>
    </w:p>
    <w:p w14:paraId="496E66F8" w14:textId="77777777" w:rsidR="00A150E1" w:rsidRPr="00B501B1" w:rsidRDefault="00A96898" w:rsidP="00B501B1">
      <w:pPr>
        <w:ind w:left="228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i/>
          <w:sz w:val="22"/>
          <w:szCs w:val="22"/>
        </w:rPr>
        <w:t>Graduate</w:t>
      </w:r>
      <w:r w:rsidRPr="00B501B1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Research</w:t>
      </w:r>
      <w:r w:rsidRPr="00B501B1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B501B1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sis</w:t>
      </w:r>
      <w:r w:rsidRPr="00B501B1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ant</w:t>
      </w:r>
    </w:p>
    <w:p w14:paraId="2B710E6A" w14:textId="77777777" w:rsidR="00A150E1" w:rsidRPr="00B501B1" w:rsidRDefault="00A150E1" w:rsidP="00B501B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B42B593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i/>
          <w:sz w:val="22"/>
          <w:szCs w:val="22"/>
        </w:rPr>
        <w:t>July</w:t>
      </w:r>
      <w:r w:rsidRPr="00B501B1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19</w:t>
      </w:r>
      <w:r w:rsidRPr="00B501B1">
        <w:rPr>
          <w:rFonts w:asciiTheme="minorHAnsi" w:hAnsiTheme="minorHAnsi" w:cstheme="minorHAnsi"/>
          <w:b/>
          <w:i/>
          <w:spacing w:val="-1"/>
          <w:sz w:val="22"/>
          <w:szCs w:val="22"/>
        </w:rPr>
        <w:t>9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9</w:t>
      </w:r>
      <w:r w:rsidRPr="00B501B1">
        <w:rPr>
          <w:rFonts w:asciiTheme="minorHAnsi" w:hAnsiTheme="minorHAnsi" w:cstheme="minorHAnsi"/>
          <w:b/>
          <w:i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–</w:t>
      </w:r>
      <w:r w:rsidRPr="00B501B1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pacing w:val="-1"/>
          <w:sz w:val="22"/>
          <w:szCs w:val="22"/>
        </w:rPr>
        <w:t>J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une</w:t>
      </w:r>
      <w:r w:rsidRPr="00B501B1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2000</w:t>
      </w:r>
      <w:r w:rsidRPr="00B501B1">
        <w:rPr>
          <w:rFonts w:asciiTheme="minorHAnsi" w:hAnsiTheme="minorHAnsi" w:cstheme="minorHAnsi"/>
          <w:b/>
          <w:i/>
          <w:spacing w:val="4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Columbia</w:t>
      </w:r>
      <w:r w:rsidRPr="00B501B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University</w:t>
      </w:r>
      <w:r w:rsidRPr="00B501B1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(N</w:t>
      </w:r>
      <w:r w:rsidRPr="00B501B1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501B1">
        <w:rPr>
          <w:rFonts w:asciiTheme="minorHAnsi" w:hAnsiTheme="minorHAnsi" w:cstheme="minorHAnsi"/>
          <w:b/>
          <w:sz w:val="22"/>
          <w:szCs w:val="22"/>
        </w:rPr>
        <w:t>w</w:t>
      </w:r>
      <w:r w:rsidRPr="00B501B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York,</w:t>
      </w:r>
      <w:r w:rsidRPr="00B501B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NY)</w:t>
      </w:r>
    </w:p>
    <w:p w14:paraId="393CA3AA" w14:textId="77777777" w:rsidR="00A150E1" w:rsidRPr="00B501B1" w:rsidRDefault="00A96898" w:rsidP="00B501B1">
      <w:pPr>
        <w:ind w:left="228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sz w:val="22"/>
          <w:szCs w:val="22"/>
        </w:rPr>
        <w:t>Graduate</w:t>
      </w:r>
      <w:r w:rsidRPr="00B501B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S</w:t>
      </w:r>
      <w:r w:rsidRPr="00B501B1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501B1">
        <w:rPr>
          <w:rFonts w:asciiTheme="minorHAnsi" w:hAnsiTheme="minorHAnsi" w:cstheme="minorHAnsi"/>
          <w:b/>
          <w:sz w:val="22"/>
          <w:szCs w:val="22"/>
        </w:rPr>
        <w:t>hool</w:t>
      </w:r>
      <w:r w:rsidRPr="00B501B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of</w:t>
      </w:r>
      <w:r w:rsidRPr="00B501B1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Architecture</w:t>
      </w:r>
      <w:r w:rsidRPr="00B501B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B501B1">
        <w:rPr>
          <w:rFonts w:asciiTheme="minorHAnsi" w:hAnsiTheme="minorHAnsi" w:cstheme="minorHAnsi"/>
          <w:b/>
          <w:sz w:val="22"/>
          <w:szCs w:val="22"/>
        </w:rPr>
        <w:t>Digital</w:t>
      </w:r>
      <w:r w:rsidRPr="00B501B1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Design</w:t>
      </w:r>
      <w:r w:rsidRPr="00B501B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Lab)</w:t>
      </w:r>
    </w:p>
    <w:p w14:paraId="665F93BC" w14:textId="77777777" w:rsidR="00A150E1" w:rsidRPr="00B501B1" w:rsidRDefault="00A96898" w:rsidP="00B501B1">
      <w:pPr>
        <w:ind w:left="228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i/>
          <w:sz w:val="22"/>
          <w:szCs w:val="22"/>
        </w:rPr>
        <w:t>UNIX</w:t>
      </w:r>
      <w:r w:rsidRPr="00B501B1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yst</w:t>
      </w:r>
      <w:r w:rsidRPr="00B501B1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ms</w:t>
      </w:r>
      <w:r w:rsidRPr="00B501B1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i/>
          <w:sz w:val="22"/>
          <w:szCs w:val="22"/>
        </w:rPr>
        <w:t>Coordinator</w:t>
      </w:r>
    </w:p>
    <w:p w14:paraId="7BB39179" w14:textId="77777777" w:rsidR="00A150E1" w:rsidRPr="00B501B1" w:rsidRDefault="00A150E1" w:rsidP="00B501B1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32E0CAAA" w14:textId="77777777" w:rsidR="00A150E1" w:rsidRPr="00B501B1" w:rsidRDefault="00A150E1" w:rsidP="00B501B1">
      <w:pPr>
        <w:rPr>
          <w:rFonts w:asciiTheme="minorHAnsi" w:hAnsiTheme="minorHAnsi" w:cstheme="minorHAnsi"/>
          <w:sz w:val="22"/>
          <w:szCs w:val="22"/>
        </w:rPr>
      </w:pPr>
    </w:p>
    <w:p w14:paraId="74CBB166" w14:textId="77777777" w:rsidR="00A150E1" w:rsidRPr="00B501B1" w:rsidRDefault="00A96898" w:rsidP="00B501B1">
      <w:pPr>
        <w:ind w:left="2689" w:right="2671"/>
        <w:jc w:val="center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sz w:val="22"/>
          <w:szCs w:val="22"/>
        </w:rPr>
        <w:t>Presentations,</w:t>
      </w:r>
      <w:r w:rsidRPr="00B501B1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Panels</w:t>
      </w:r>
      <w:r w:rsidRPr="00B501B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and</w:t>
      </w:r>
      <w:r w:rsidRPr="00B501B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w w:val="99"/>
          <w:sz w:val="22"/>
          <w:szCs w:val="22"/>
        </w:rPr>
        <w:t>Displays</w:t>
      </w:r>
    </w:p>
    <w:p w14:paraId="4561877F" w14:textId="77777777" w:rsidR="00A150E1" w:rsidRPr="00B501B1" w:rsidRDefault="00A96898" w:rsidP="00B501B1">
      <w:pPr>
        <w:spacing w:before="50"/>
        <w:ind w:left="120" w:right="134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“S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ple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Tec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501B1">
        <w:rPr>
          <w:rFonts w:asciiTheme="minorHAnsi" w:hAnsiTheme="minorHAnsi" w:cstheme="minorHAnsi"/>
          <w:sz w:val="22"/>
          <w:szCs w:val="22"/>
        </w:rPr>
        <w:t>niques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for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User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Asses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01B1">
        <w:rPr>
          <w:rFonts w:asciiTheme="minorHAnsi" w:hAnsiTheme="minorHAnsi" w:cstheme="minorHAnsi"/>
          <w:sz w:val="22"/>
          <w:szCs w:val="22"/>
        </w:rPr>
        <w:t>me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t.”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Access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Services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Confe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ence.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Atlanta,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GA.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(November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2010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B501B1">
        <w:rPr>
          <w:rFonts w:asciiTheme="minorHAnsi" w:hAnsiTheme="minorHAnsi" w:cstheme="minorHAnsi"/>
          <w:sz w:val="22"/>
          <w:szCs w:val="22"/>
        </w:rPr>
        <w:t>. “Longitudinal</w:t>
      </w:r>
      <w:r w:rsidRPr="00B501B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Ass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s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01B1">
        <w:rPr>
          <w:rFonts w:asciiTheme="minorHAnsi" w:hAnsiTheme="minorHAnsi" w:cstheme="minorHAnsi"/>
          <w:sz w:val="22"/>
          <w:szCs w:val="22"/>
        </w:rPr>
        <w:t>ment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of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User-Driv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n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Com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ons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Spaces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 xml:space="preserve">at 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Ge</w:t>
      </w:r>
      <w:r w:rsidRPr="00B501B1">
        <w:rPr>
          <w:rFonts w:asciiTheme="minorHAnsi" w:hAnsiTheme="minorHAnsi" w:cstheme="minorHAnsi"/>
          <w:sz w:val="22"/>
          <w:szCs w:val="22"/>
        </w:rPr>
        <w:t>orgia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Tech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.”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ARL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Ass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s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01B1">
        <w:rPr>
          <w:rFonts w:asciiTheme="minorHAnsi" w:hAnsiTheme="minorHAnsi" w:cstheme="minorHAnsi"/>
          <w:sz w:val="22"/>
          <w:szCs w:val="22"/>
        </w:rPr>
        <w:t>ment</w:t>
      </w:r>
    </w:p>
    <w:p w14:paraId="4997ED46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position w:val="1"/>
          <w:sz w:val="22"/>
          <w:szCs w:val="22"/>
        </w:rPr>
        <w:t>Conference.</w:t>
      </w:r>
      <w:r w:rsidRPr="00B501B1">
        <w:rPr>
          <w:rFonts w:asciiTheme="minorHAnsi" w:hAnsiTheme="minorHAnsi" w:cstheme="minorHAnsi"/>
          <w:spacing w:val="-9"/>
          <w:position w:val="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position w:val="1"/>
          <w:sz w:val="22"/>
          <w:szCs w:val="22"/>
        </w:rPr>
        <w:t>Balti</w:t>
      </w:r>
      <w:r w:rsidRPr="00B501B1">
        <w:rPr>
          <w:rFonts w:asciiTheme="minorHAnsi" w:hAnsiTheme="minorHAnsi" w:cstheme="minorHAnsi"/>
          <w:spacing w:val="-2"/>
          <w:position w:val="1"/>
          <w:sz w:val="22"/>
          <w:szCs w:val="22"/>
        </w:rPr>
        <w:t>m</w:t>
      </w:r>
      <w:r w:rsidRPr="00B501B1">
        <w:rPr>
          <w:rFonts w:asciiTheme="minorHAnsi" w:hAnsiTheme="minorHAnsi" w:cstheme="minorHAnsi"/>
          <w:spacing w:val="1"/>
          <w:position w:val="1"/>
          <w:sz w:val="22"/>
          <w:szCs w:val="22"/>
        </w:rPr>
        <w:t>o</w:t>
      </w:r>
      <w:r w:rsidRPr="00B501B1">
        <w:rPr>
          <w:rFonts w:asciiTheme="minorHAnsi" w:hAnsiTheme="minorHAnsi" w:cstheme="minorHAnsi"/>
          <w:position w:val="1"/>
          <w:sz w:val="22"/>
          <w:szCs w:val="22"/>
        </w:rPr>
        <w:t>re,</w:t>
      </w:r>
      <w:r w:rsidRPr="00B501B1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position w:val="1"/>
          <w:sz w:val="22"/>
          <w:szCs w:val="22"/>
        </w:rPr>
        <w:t>MD.</w:t>
      </w:r>
      <w:r w:rsidRPr="00B501B1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position w:val="1"/>
          <w:sz w:val="22"/>
          <w:szCs w:val="22"/>
        </w:rPr>
        <w:t>(October</w:t>
      </w:r>
      <w:r w:rsidRPr="00B501B1">
        <w:rPr>
          <w:rFonts w:asciiTheme="minorHAnsi" w:hAnsiTheme="minorHAnsi" w:cstheme="minorHAnsi"/>
          <w:spacing w:val="-8"/>
          <w:position w:val="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position w:val="1"/>
          <w:sz w:val="22"/>
          <w:szCs w:val="22"/>
        </w:rPr>
        <w:t>2010).</w:t>
      </w:r>
    </w:p>
    <w:p w14:paraId="647683F9" w14:textId="77777777" w:rsidR="00A150E1" w:rsidRPr="00B501B1" w:rsidRDefault="00A150E1" w:rsidP="00B501B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1B1D6BA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“Flip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the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: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Using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Flip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e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as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for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V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deo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Ass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s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01B1">
        <w:rPr>
          <w:rFonts w:asciiTheme="minorHAnsi" w:hAnsiTheme="minorHAnsi" w:cstheme="minorHAnsi"/>
          <w:sz w:val="22"/>
          <w:szCs w:val="22"/>
        </w:rPr>
        <w:t>ment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of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Spaces.”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ALA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Nation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01B1">
        <w:rPr>
          <w:rFonts w:asciiTheme="minorHAnsi" w:hAnsiTheme="minorHAnsi" w:cstheme="minorHAnsi"/>
          <w:sz w:val="22"/>
          <w:szCs w:val="22"/>
        </w:rPr>
        <w:t>l</w:t>
      </w:r>
    </w:p>
    <w:p w14:paraId="0E876D4C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Conference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(LLAMA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Session).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Washi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gton,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DC.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(J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01B1">
        <w:rPr>
          <w:rFonts w:asciiTheme="minorHAnsi" w:hAnsiTheme="minorHAnsi" w:cstheme="minorHAnsi"/>
          <w:sz w:val="22"/>
          <w:szCs w:val="22"/>
        </w:rPr>
        <w:t>ly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501B1">
        <w:rPr>
          <w:rFonts w:asciiTheme="minorHAnsi" w:hAnsiTheme="minorHAnsi" w:cstheme="minorHAnsi"/>
          <w:sz w:val="22"/>
          <w:szCs w:val="22"/>
        </w:rPr>
        <w:t>10).</w:t>
      </w:r>
    </w:p>
    <w:p w14:paraId="7C78BA46" w14:textId="77777777" w:rsidR="00A150E1" w:rsidRPr="00B501B1" w:rsidRDefault="00A150E1" w:rsidP="00B501B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E8EFC13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“Best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Pr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01B1">
        <w:rPr>
          <w:rFonts w:asciiTheme="minorHAnsi" w:hAnsiTheme="minorHAnsi" w:cstheme="minorHAnsi"/>
          <w:sz w:val="22"/>
          <w:szCs w:val="22"/>
        </w:rPr>
        <w:t>cti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01B1">
        <w:rPr>
          <w:rFonts w:asciiTheme="minorHAnsi" w:hAnsiTheme="minorHAnsi" w:cstheme="minorHAnsi"/>
          <w:sz w:val="22"/>
          <w:szCs w:val="22"/>
        </w:rPr>
        <w:t>es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for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 Library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Student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01B1">
        <w:rPr>
          <w:rFonts w:asciiTheme="minorHAnsi" w:hAnsiTheme="minorHAnsi" w:cstheme="minorHAnsi"/>
          <w:sz w:val="22"/>
          <w:szCs w:val="22"/>
        </w:rPr>
        <w:t>dvisory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Board: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the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Georgia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Tech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Experience.”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Nati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nal</w:t>
      </w:r>
    </w:p>
    <w:p w14:paraId="0E694D6E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Infor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ation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Standards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Organization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(NISO)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National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Conference.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Atlanta,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GA.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(March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2010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B501B1">
        <w:rPr>
          <w:rFonts w:asciiTheme="minorHAnsi" w:hAnsiTheme="minorHAnsi" w:cstheme="minorHAnsi"/>
          <w:sz w:val="22"/>
          <w:szCs w:val="22"/>
        </w:rPr>
        <w:t>.</w:t>
      </w:r>
    </w:p>
    <w:p w14:paraId="78CC3758" w14:textId="77777777" w:rsidR="00A150E1" w:rsidRPr="00B501B1" w:rsidRDefault="00A150E1" w:rsidP="00B501B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D74289F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“Going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Green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the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brar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: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It’s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Not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501B1">
        <w:rPr>
          <w:rFonts w:asciiTheme="minorHAnsi" w:hAnsiTheme="minorHAnsi" w:cstheme="minorHAnsi"/>
          <w:sz w:val="22"/>
          <w:szCs w:val="22"/>
        </w:rPr>
        <w:t>st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for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Con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r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01B1">
        <w:rPr>
          <w:rFonts w:asciiTheme="minorHAnsi" w:hAnsiTheme="minorHAnsi" w:cstheme="minorHAnsi"/>
          <w:sz w:val="22"/>
          <w:szCs w:val="22"/>
        </w:rPr>
        <w:t>ctors.”</w:t>
      </w:r>
      <w:r w:rsidRPr="00B501B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Inspiration,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ova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ion,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Celebration: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</w:t>
      </w:r>
    </w:p>
    <w:p w14:paraId="7C474D20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Entreprenuerial</w:t>
      </w:r>
      <w:r w:rsidRPr="00B501B1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Conference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for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Libraria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s.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Univ.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of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rth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Carolina,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Greensboro,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NC.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(June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2009).</w:t>
      </w:r>
    </w:p>
    <w:p w14:paraId="5666BE02" w14:textId="77777777" w:rsidR="00A150E1" w:rsidRPr="00B501B1" w:rsidRDefault="00A150E1" w:rsidP="00B501B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E943675" w14:textId="77777777" w:rsidR="00A150E1" w:rsidRPr="00B501B1" w:rsidRDefault="00A96898" w:rsidP="00B501B1">
      <w:pPr>
        <w:ind w:left="120" w:right="568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“Online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or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In-Print?”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Panelist.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North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Carolina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ary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Association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Serials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Conf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rence.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Ralei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501B1">
        <w:rPr>
          <w:rFonts w:asciiTheme="minorHAnsi" w:hAnsiTheme="minorHAnsi" w:cstheme="minorHAnsi"/>
          <w:sz w:val="22"/>
          <w:szCs w:val="22"/>
        </w:rPr>
        <w:t>h,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NC. (May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501B1">
        <w:rPr>
          <w:rFonts w:asciiTheme="minorHAnsi" w:hAnsiTheme="minorHAnsi" w:cstheme="minorHAnsi"/>
          <w:sz w:val="22"/>
          <w:szCs w:val="22"/>
        </w:rPr>
        <w:t>008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B501B1">
        <w:rPr>
          <w:rFonts w:asciiTheme="minorHAnsi" w:hAnsiTheme="minorHAnsi" w:cstheme="minorHAnsi"/>
          <w:sz w:val="22"/>
          <w:szCs w:val="22"/>
        </w:rPr>
        <w:t>.</w:t>
      </w:r>
    </w:p>
    <w:p w14:paraId="56F9F747" w14:textId="77777777" w:rsidR="00A150E1" w:rsidRPr="00B501B1" w:rsidRDefault="00A96898" w:rsidP="00B501B1">
      <w:pPr>
        <w:spacing w:before="6"/>
        <w:ind w:left="120" w:right="396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“Intergenerational</w:t>
      </w:r>
      <w:r w:rsidRPr="00B501B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Conflict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The</w:t>
      </w:r>
      <w:r w:rsidRPr="00B501B1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Kite Runner</w:t>
      </w:r>
      <w:r w:rsidRPr="00B501B1">
        <w:rPr>
          <w:rFonts w:asciiTheme="minorHAnsi" w:hAnsiTheme="minorHAnsi" w:cstheme="minorHAnsi"/>
          <w:sz w:val="22"/>
          <w:szCs w:val="22"/>
        </w:rPr>
        <w:t>.”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Dis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01B1">
        <w:rPr>
          <w:rFonts w:asciiTheme="minorHAnsi" w:hAnsiTheme="minorHAnsi" w:cstheme="minorHAnsi"/>
          <w:sz w:val="22"/>
          <w:szCs w:val="22"/>
        </w:rPr>
        <w:t>ussion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Leader.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UNC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ngton.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(March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2008). “World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Develop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ent</w:t>
      </w:r>
      <w:r w:rsidRPr="00B501B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Indicators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(WDI)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 xml:space="preserve">Statistical 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Da</w:t>
      </w:r>
      <w:r w:rsidRPr="00B501B1">
        <w:rPr>
          <w:rFonts w:asciiTheme="minorHAnsi" w:hAnsiTheme="minorHAnsi" w:cstheme="minorHAnsi"/>
          <w:sz w:val="22"/>
          <w:szCs w:val="22"/>
        </w:rPr>
        <w:t>tabase.”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ary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Workshop.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UNC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Wilmington.</w:t>
      </w:r>
    </w:p>
    <w:p w14:paraId="4E90314A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(February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501B1">
        <w:rPr>
          <w:rFonts w:asciiTheme="minorHAnsi" w:hAnsiTheme="minorHAnsi" w:cstheme="minorHAnsi"/>
          <w:sz w:val="22"/>
          <w:szCs w:val="22"/>
        </w:rPr>
        <w:t>08).</w:t>
      </w:r>
    </w:p>
    <w:p w14:paraId="0CBFBD33" w14:textId="77777777" w:rsidR="00A150E1" w:rsidRPr="00B501B1" w:rsidRDefault="00A150E1" w:rsidP="00B501B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2CA14C9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“</w:t>
      </w:r>
      <w:r w:rsidRPr="00B501B1">
        <w:rPr>
          <w:rFonts w:asciiTheme="minorHAnsi" w:hAnsiTheme="minorHAnsi" w:cstheme="minorHAnsi"/>
          <w:i/>
          <w:sz w:val="22"/>
          <w:szCs w:val="22"/>
        </w:rPr>
        <w:t>Born</w:t>
      </w:r>
      <w:r w:rsidRPr="00B501B1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Into</w:t>
      </w:r>
      <w:r w:rsidRPr="00B501B1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B</w:t>
      </w:r>
      <w:r w:rsidRPr="00B501B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i/>
          <w:sz w:val="22"/>
          <w:szCs w:val="22"/>
        </w:rPr>
        <w:t>othels</w:t>
      </w:r>
      <w:r w:rsidRPr="00B501B1">
        <w:rPr>
          <w:rFonts w:asciiTheme="minorHAnsi" w:hAnsiTheme="minorHAnsi" w:cstheme="minorHAnsi"/>
          <w:sz w:val="22"/>
          <w:szCs w:val="22"/>
        </w:rPr>
        <w:t>: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 xml:space="preserve">Critical </w:t>
      </w:r>
      <w:r w:rsidRPr="00B501B1">
        <w:rPr>
          <w:rFonts w:asciiTheme="minorHAnsi" w:hAnsiTheme="minorHAnsi" w:cstheme="minorHAnsi"/>
          <w:sz w:val="22"/>
          <w:szCs w:val="22"/>
        </w:rPr>
        <w:t>Look.”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501B1">
        <w:rPr>
          <w:rFonts w:asciiTheme="minorHAnsi" w:hAnsiTheme="minorHAnsi" w:cstheme="minorHAnsi"/>
          <w:sz w:val="22"/>
          <w:szCs w:val="22"/>
        </w:rPr>
        <w:t>anelist.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UNC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Wil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ington.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(May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501B1">
        <w:rPr>
          <w:rFonts w:asciiTheme="minorHAnsi" w:hAnsiTheme="minorHAnsi" w:cstheme="minorHAnsi"/>
          <w:sz w:val="22"/>
          <w:szCs w:val="22"/>
        </w:rPr>
        <w:t>007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B501B1">
        <w:rPr>
          <w:rFonts w:asciiTheme="minorHAnsi" w:hAnsiTheme="minorHAnsi" w:cstheme="minorHAnsi"/>
          <w:sz w:val="22"/>
          <w:szCs w:val="22"/>
        </w:rPr>
        <w:t>.</w:t>
      </w:r>
    </w:p>
    <w:p w14:paraId="0D8C32E6" w14:textId="77777777" w:rsidR="00A150E1" w:rsidRPr="00B501B1" w:rsidRDefault="00A96898" w:rsidP="00B501B1">
      <w:pPr>
        <w:spacing w:before="53"/>
        <w:ind w:left="120" w:right="105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“The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Best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of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the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Web.”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Panelist.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Soaring</w:t>
      </w:r>
      <w:r w:rsidRPr="00B501B1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to</w:t>
      </w:r>
      <w:r w:rsidRPr="00B501B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Excellence</w:t>
      </w:r>
      <w:r w:rsidRPr="00B501B1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Television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Progra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.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Glen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El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n,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IL.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(April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2007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B501B1">
        <w:rPr>
          <w:rFonts w:asciiTheme="minorHAnsi" w:hAnsiTheme="minorHAnsi" w:cstheme="minorHAnsi"/>
          <w:sz w:val="22"/>
          <w:szCs w:val="22"/>
        </w:rPr>
        <w:t>. “Now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 xml:space="preserve">that 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u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know…what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are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ou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gonna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do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about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it?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Blogs,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kis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You.”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Presented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at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UNC</w:t>
      </w:r>
    </w:p>
    <w:p w14:paraId="568946CB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position w:val="1"/>
          <w:sz w:val="22"/>
          <w:szCs w:val="22"/>
        </w:rPr>
        <w:t>Teaching</w:t>
      </w:r>
      <w:r w:rsidRPr="00B501B1">
        <w:rPr>
          <w:rFonts w:asciiTheme="minorHAnsi" w:hAnsiTheme="minorHAnsi" w:cstheme="minorHAnsi"/>
          <w:spacing w:val="-8"/>
          <w:position w:val="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position w:val="1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position w:val="1"/>
          <w:sz w:val="22"/>
          <w:szCs w:val="22"/>
        </w:rPr>
        <w:t>Learning</w:t>
      </w:r>
      <w:r w:rsidRPr="00B501B1">
        <w:rPr>
          <w:rFonts w:asciiTheme="minorHAnsi" w:hAnsiTheme="minorHAnsi" w:cstheme="minorHAnsi"/>
          <w:spacing w:val="-8"/>
          <w:position w:val="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position w:val="1"/>
          <w:sz w:val="22"/>
          <w:szCs w:val="22"/>
        </w:rPr>
        <w:t>with</w:t>
      </w:r>
      <w:r w:rsidRPr="00B501B1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position w:val="1"/>
          <w:sz w:val="22"/>
          <w:szCs w:val="22"/>
        </w:rPr>
        <w:t>Technology</w:t>
      </w:r>
      <w:r w:rsidRPr="00B501B1">
        <w:rPr>
          <w:rFonts w:asciiTheme="minorHAnsi" w:hAnsiTheme="minorHAnsi" w:cstheme="minorHAnsi"/>
          <w:spacing w:val="-10"/>
          <w:position w:val="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position w:val="1"/>
          <w:sz w:val="22"/>
          <w:szCs w:val="22"/>
        </w:rPr>
        <w:t>(TLT).</w:t>
      </w:r>
      <w:r w:rsidRPr="00B501B1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position w:val="1"/>
          <w:sz w:val="22"/>
          <w:szCs w:val="22"/>
        </w:rPr>
        <w:t>Raleigh,</w:t>
      </w:r>
      <w:r w:rsidRPr="00B501B1">
        <w:rPr>
          <w:rFonts w:asciiTheme="minorHAnsi" w:hAnsiTheme="minorHAnsi" w:cstheme="minorHAnsi"/>
          <w:spacing w:val="-7"/>
          <w:position w:val="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position w:val="1"/>
          <w:sz w:val="22"/>
          <w:szCs w:val="22"/>
        </w:rPr>
        <w:t>NC.</w:t>
      </w:r>
      <w:r w:rsidRPr="00B501B1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position w:val="1"/>
          <w:sz w:val="22"/>
          <w:szCs w:val="22"/>
        </w:rPr>
        <w:t>(March</w:t>
      </w:r>
      <w:r w:rsidRPr="00B501B1">
        <w:rPr>
          <w:rFonts w:asciiTheme="minorHAnsi" w:hAnsiTheme="minorHAnsi" w:cstheme="minorHAnsi"/>
          <w:spacing w:val="-6"/>
          <w:position w:val="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position w:val="1"/>
          <w:sz w:val="22"/>
          <w:szCs w:val="22"/>
        </w:rPr>
        <w:t>2007</w:t>
      </w:r>
      <w:r w:rsidRPr="00B501B1">
        <w:rPr>
          <w:rFonts w:asciiTheme="minorHAnsi" w:hAnsiTheme="minorHAnsi" w:cstheme="minorHAnsi"/>
          <w:spacing w:val="-1"/>
          <w:position w:val="1"/>
          <w:sz w:val="22"/>
          <w:szCs w:val="22"/>
        </w:rPr>
        <w:t>)</w:t>
      </w:r>
      <w:r w:rsidRPr="00B501B1">
        <w:rPr>
          <w:rFonts w:asciiTheme="minorHAnsi" w:hAnsiTheme="minorHAnsi" w:cstheme="minorHAnsi"/>
          <w:position w:val="1"/>
          <w:sz w:val="22"/>
          <w:szCs w:val="22"/>
        </w:rPr>
        <w:t>.</w:t>
      </w:r>
    </w:p>
    <w:p w14:paraId="6B6DBE26" w14:textId="77777777" w:rsidR="00A150E1" w:rsidRPr="00B501B1" w:rsidRDefault="00A150E1" w:rsidP="00B501B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6C24A0ED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“Best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Practices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for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Instruction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o Int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rnation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01B1">
        <w:rPr>
          <w:rFonts w:asciiTheme="minorHAnsi" w:hAnsiTheme="minorHAnsi" w:cstheme="minorHAnsi"/>
          <w:sz w:val="22"/>
          <w:szCs w:val="22"/>
        </w:rPr>
        <w:t>l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Students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ESL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Learners.”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Roundtable</w:t>
      </w:r>
    </w:p>
    <w:p w14:paraId="543E9E4E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  <w:sectPr w:rsidR="00A150E1" w:rsidRPr="00B501B1">
          <w:pgSz w:w="12240" w:h="15840"/>
          <w:pgMar w:top="960" w:right="1340" w:bottom="280" w:left="1320" w:header="747" w:footer="0" w:gutter="0"/>
          <w:cols w:space="720"/>
        </w:sectPr>
      </w:pPr>
      <w:r w:rsidRPr="00B501B1">
        <w:rPr>
          <w:rFonts w:asciiTheme="minorHAnsi" w:hAnsiTheme="minorHAnsi" w:cstheme="minorHAnsi"/>
          <w:sz w:val="22"/>
          <w:szCs w:val="22"/>
        </w:rPr>
        <w:t>Discussion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Leader.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ACRL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National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Conference.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Balti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ore,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MD.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(March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2007).</w:t>
      </w:r>
    </w:p>
    <w:p w14:paraId="014BFA12" w14:textId="77777777" w:rsidR="00A150E1" w:rsidRPr="00B501B1" w:rsidRDefault="00A150E1" w:rsidP="00B501B1">
      <w:pPr>
        <w:rPr>
          <w:rFonts w:asciiTheme="minorHAnsi" w:hAnsiTheme="minorHAnsi" w:cstheme="minorHAnsi"/>
          <w:sz w:val="22"/>
          <w:szCs w:val="22"/>
        </w:rPr>
      </w:pPr>
    </w:p>
    <w:p w14:paraId="5AC52EF2" w14:textId="77777777" w:rsidR="00A150E1" w:rsidRPr="00B501B1" w:rsidRDefault="00A150E1" w:rsidP="00B501B1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59A6F2C6" w14:textId="77777777" w:rsidR="00A150E1" w:rsidRPr="00B501B1" w:rsidRDefault="00A96898" w:rsidP="00B501B1">
      <w:pPr>
        <w:spacing w:before="31"/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“Internet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Memes,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YouTube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Guerilla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V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deos.”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Presen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ed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at Popular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Culture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Association</w:t>
      </w:r>
    </w:p>
    <w:p w14:paraId="74BC7AB5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Annual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Con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501B1">
        <w:rPr>
          <w:rFonts w:asciiTheme="minorHAnsi" w:hAnsiTheme="minorHAnsi" w:cstheme="minorHAnsi"/>
          <w:sz w:val="22"/>
          <w:szCs w:val="22"/>
        </w:rPr>
        <w:t>erence,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Bost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,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MA.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(April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20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501B1">
        <w:rPr>
          <w:rFonts w:asciiTheme="minorHAnsi" w:hAnsiTheme="minorHAnsi" w:cstheme="minorHAnsi"/>
          <w:sz w:val="22"/>
          <w:szCs w:val="22"/>
        </w:rPr>
        <w:t>7).</w:t>
      </w:r>
    </w:p>
    <w:p w14:paraId="7DBC575A" w14:textId="77777777" w:rsidR="00A150E1" w:rsidRPr="00B501B1" w:rsidRDefault="00A150E1" w:rsidP="00B501B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D702396" w14:textId="77777777" w:rsidR="00A150E1" w:rsidRPr="00B501B1" w:rsidRDefault="00A96898" w:rsidP="00B501B1">
      <w:pPr>
        <w:ind w:left="120" w:right="1107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“ACRL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501B1">
        <w:rPr>
          <w:rFonts w:asciiTheme="minorHAnsi" w:hAnsiTheme="minorHAnsi" w:cstheme="minorHAnsi"/>
          <w:sz w:val="22"/>
          <w:szCs w:val="22"/>
        </w:rPr>
        <w:t>mmit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on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Technolo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501B1">
        <w:rPr>
          <w:rFonts w:asciiTheme="minorHAnsi" w:hAnsiTheme="minorHAnsi" w:cstheme="minorHAnsi"/>
          <w:sz w:val="22"/>
          <w:szCs w:val="22"/>
        </w:rPr>
        <w:t>ange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Acade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ic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Libraries.”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Participa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t.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Chicago,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01B1">
        <w:rPr>
          <w:rFonts w:asciiTheme="minorHAnsi" w:hAnsiTheme="minorHAnsi" w:cstheme="minorHAnsi"/>
          <w:sz w:val="22"/>
          <w:szCs w:val="22"/>
        </w:rPr>
        <w:t>. (Nove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501B1">
        <w:rPr>
          <w:rFonts w:asciiTheme="minorHAnsi" w:hAnsiTheme="minorHAnsi" w:cstheme="minorHAnsi"/>
          <w:sz w:val="22"/>
          <w:szCs w:val="22"/>
        </w:rPr>
        <w:t>er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2006).</w:t>
      </w:r>
    </w:p>
    <w:p w14:paraId="12121021" w14:textId="77777777" w:rsidR="00A150E1" w:rsidRPr="00B501B1" w:rsidRDefault="00A150E1" w:rsidP="00B501B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5A018546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“Library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as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Place,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Ca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501B1">
        <w:rPr>
          <w:rFonts w:asciiTheme="minorHAnsi" w:hAnsiTheme="minorHAnsi" w:cstheme="minorHAnsi"/>
          <w:sz w:val="22"/>
          <w:szCs w:val="22"/>
        </w:rPr>
        <w:t>és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the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Pub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01B1">
        <w:rPr>
          <w:rFonts w:asciiTheme="minorHAnsi" w:hAnsiTheme="minorHAnsi" w:cstheme="minorHAnsi"/>
          <w:sz w:val="22"/>
          <w:szCs w:val="22"/>
        </w:rPr>
        <w:t>ic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Sphere.”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Presented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at Popular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Culture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Association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Annual</w:t>
      </w:r>
    </w:p>
    <w:p w14:paraId="0762AC9E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Conference,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Atlanta,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GA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(April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20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501B1">
        <w:rPr>
          <w:rFonts w:asciiTheme="minorHAnsi" w:hAnsiTheme="minorHAnsi" w:cstheme="minorHAnsi"/>
          <w:sz w:val="22"/>
          <w:szCs w:val="22"/>
        </w:rPr>
        <w:t>6).</w:t>
      </w:r>
    </w:p>
    <w:p w14:paraId="6F84E93C" w14:textId="77777777" w:rsidR="00A150E1" w:rsidRPr="00B501B1" w:rsidRDefault="00A150E1" w:rsidP="00B501B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58F499B5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“Negotiating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Identi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: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Immigrants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501B1">
        <w:rPr>
          <w:rFonts w:asciiTheme="minorHAnsi" w:hAnsiTheme="minorHAnsi" w:cstheme="minorHAnsi"/>
          <w:sz w:val="22"/>
          <w:szCs w:val="22"/>
        </w:rPr>
        <w:t>eir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Childr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n.”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Displa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.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01B1">
        <w:rPr>
          <w:rFonts w:asciiTheme="minorHAnsi" w:hAnsiTheme="minorHAnsi" w:cstheme="minorHAnsi"/>
          <w:sz w:val="22"/>
          <w:szCs w:val="22"/>
        </w:rPr>
        <w:t>lege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f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DuPage.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(August</w:t>
      </w:r>
    </w:p>
    <w:p w14:paraId="3AB998C9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2005).</w:t>
      </w:r>
    </w:p>
    <w:p w14:paraId="7D271D4D" w14:textId="77777777" w:rsidR="00A150E1" w:rsidRPr="00B501B1" w:rsidRDefault="00A150E1" w:rsidP="00B501B1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609BFB59" w14:textId="77777777" w:rsidR="00A150E1" w:rsidRPr="00B501B1" w:rsidRDefault="00A150E1" w:rsidP="00B501B1">
      <w:pPr>
        <w:rPr>
          <w:rFonts w:asciiTheme="minorHAnsi" w:hAnsiTheme="minorHAnsi" w:cstheme="minorHAnsi"/>
          <w:sz w:val="22"/>
          <w:szCs w:val="22"/>
        </w:rPr>
      </w:pPr>
    </w:p>
    <w:p w14:paraId="5B066038" w14:textId="77777777" w:rsidR="00A150E1" w:rsidRPr="00B501B1" w:rsidRDefault="00A96898" w:rsidP="00B501B1">
      <w:pPr>
        <w:ind w:left="4020" w:right="4000"/>
        <w:jc w:val="center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w w:val="99"/>
          <w:sz w:val="22"/>
          <w:szCs w:val="22"/>
        </w:rPr>
        <w:t>Publications</w:t>
      </w:r>
    </w:p>
    <w:p w14:paraId="1EA62AD9" w14:textId="77777777" w:rsidR="00A150E1" w:rsidRPr="00B501B1" w:rsidRDefault="00A150E1" w:rsidP="00B501B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7C68CE3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Doshi,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eet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Bob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Fox.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“Measuring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the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User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xperience: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Spec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Kit.”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Assoc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ation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for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Research</w:t>
      </w:r>
    </w:p>
    <w:p w14:paraId="4717DA4C" w14:textId="77777777" w:rsidR="00A150E1" w:rsidRPr="00B501B1" w:rsidRDefault="00A96898" w:rsidP="00B501B1">
      <w:pPr>
        <w:ind w:left="84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Libraries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(ARL).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Washing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on,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DC: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501B1">
        <w:rPr>
          <w:rFonts w:asciiTheme="minorHAnsi" w:hAnsiTheme="minorHAnsi" w:cstheme="minorHAnsi"/>
          <w:sz w:val="22"/>
          <w:szCs w:val="22"/>
        </w:rPr>
        <w:t>1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501B1">
        <w:rPr>
          <w:rFonts w:asciiTheme="minorHAnsi" w:hAnsiTheme="minorHAnsi" w:cstheme="minorHAnsi"/>
          <w:sz w:val="22"/>
          <w:szCs w:val="22"/>
        </w:rPr>
        <w:t>.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(forthco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ing).</w:t>
      </w:r>
    </w:p>
    <w:p w14:paraId="791E7CC8" w14:textId="77777777" w:rsidR="00A150E1" w:rsidRPr="00B501B1" w:rsidRDefault="00A150E1" w:rsidP="00B501B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1A6096E" w14:textId="77777777" w:rsidR="00A150E1" w:rsidRPr="00B501B1" w:rsidRDefault="00A96898" w:rsidP="00B501B1">
      <w:pPr>
        <w:ind w:left="840" w:right="290" w:hanging="7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Doshi,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ee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.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“Civic Spaces.”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G</w:t>
      </w:r>
      <w:r w:rsidRPr="00B501B1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B501B1">
        <w:rPr>
          <w:rFonts w:asciiTheme="minorHAnsi" w:hAnsiTheme="minorHAnsi" w:cstheme="minorHAnsi"/>
          <w:i/>
          <w:sz w:val="22"/>
          <w:szCs w:val="22"/>
        </w:rPr>
        <w:t>een</w:t>
      </w:r>
      <w:r w:rsidRPr="00B501B1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C</w:t>
      </w:r>
      <w:r w:rsidRPr="00B501B1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B501B1">
        <w:rPr>
          <w:rFonts w:asciiTheme="minorHAnsi" w:hAnsiTheme="minorHAnsi" w:cstheme="minorHAnsi"/>
          <w:i/>
          <w:sz w:val="22"/>
          <w:szCs w:val="22"/>
        </w:rPr>
        <w:t>ties</w:t>
      </w:r>
      <w:r w:rsidRPr="00B501B1">
        <w:rPr>
          <w:rFonts w:asciiTheme="minorHAnsi" w:hAnsiTheme="minorHAnsi" w:cstheme="minorHAnsi"/>
          <w:sz w:val="22"/>
          <w:szCs w:val="22"/>
        </w:rPr>
        <w:t>.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Paul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Robbins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offrey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lson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(eds.)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Thou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Oaks, CA: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Sage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Publications.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501B1">
        <w:rPr>
          <w:rFonts w:asciiTheme="minorHAnsi" w:hAnsiTheme="minorHAnsi" w:cstheme="minorHAnsi"/>
          <w:sz w:val="22"/>
          <w:szCs w:val="22"/>
        </w:rPr>
        <w:t>10.</w:t>
      </w:r>
    </w:p>
    <w:p w14:paraId="79C495B4" w14:textId="77777777" w:rsidR="00A150E1" w:rsidRPr="00B501B1" w:rsidRDefault="00A150E1" w:rsidP="00B501B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5B004F1" w14:textId="77777777" w:rsidR="00A150E1" w:rsidRPr="00B501B1" w:rsidRDefault="00A96898" w:rsidP="00B501B1">
      <w:pPr>
        <w:ind w:left="840" w:right="378" w:hanging="7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Doshi,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ee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.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“Da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lighting.”</w:t>
      </w:r>
      <w:r w:rsidRPr="00B501B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Green</w:t>
      </w:r>
      <w:r w:rsidRPr="00B501B1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Ci</w:t>
      </w:r>
      <w:r w:rsidRPr="00B501B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501B1">
        <w:rPr>
          <w:rFonts w:asciiTheme="minorHAnsi" w:hAnsiTheme="minorHAnsi" w:cstheme="minorHAnsi"/>
          <w:i/>
          <w:sz w:val="22"/>
          <w:szCs w:val="22"/>
        </w:rPr>
        <w:t>ie</w:t>
      </w:r>
      <w:r w:rsidRPr="00B501B1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B501B1">
        <w:rPr>
          <w:rFonts w:asciiTheme="minorHAnsi" w:hAnsiTheme="minorHAnsi" w:cstheme="minorHAnsi"/>
          <w:sz w:val="22"/>
          <w:szCs w:val="22"/>
        </w:rPr>
        <w:t>.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Paul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Robbins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Geoffrey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Golson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(eds.)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Thousand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Oaks, CA: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Sage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Publications.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501B1">
        <w:rPr>
          <w:rFonts w:asciiTheme="minorHAnsi" w:hAnsiTheme="minorHAnsi" w:cstheme="minorHAnsi"/>
          <w:sz w:val="22"/>
          <w:szCs w:val="22"/>
        </w:rPr>
        <w:t>10.</w:t>
      </w:r>
    </w:p>
    <w:p w14:paraId="4CBA506A" w14:textId="77777777" w:rsidR="00A150E1" w:rsidRPr="00B501B1" w:rsidRDefault="00A150E1" w:rsidP="00B501B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22ABDB8F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Doshi,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eet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(ed).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Flash</w:t>
      </w:r>
      <w:r w:rsidRPr="00B501B1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B501B1">
        <w:rPr>
          <w:rFonts w:asciiTheme="minorHAnsi" w:hAnsiTheme="minorHAnsi" w:cstheme="minorHAnsi"/>
          <w:i/>
          <w:sz w:val="22"/>
          <w:szCs w:val="22"/>
        </w:rPr>
        <w:t>iction</w:t>
      </w:r>
      <w:r w:rsidRPr="00B501B1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On</w:t>
      </w:r>
      <w:r w:rsidRPr="00B501B1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Str</w:t>
      </w:r>
      <w:r w:rsidRPr="00B501B1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i/>
          <w:sz w:val="22"/>
          <w:szCs w:val="22"/>
        </w:rPr>
        <w:t>ke!</w:t>
      </w:r>
      <w:r w:rsidRPr="00B501B1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UNC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Wilmington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01B1">
        <w:rPr>
          <w:rFonts w:asciiTheme="minorHAnsi" w:hAnsiTheme="minorHAnsi" w:cstheme="minorHAnsi"/>
          <w:sz w:val="22"/>
          <w:szCs w:val="22"/>
        </w:rPr>
        <w:t>b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01B1">
        <w:rPr>
          <w:rFonts w:asciiTheme="minorHAnsi" w:hAnsiTheme="minorHAnsi" w:cstheme="minorHAnsi"/>
          <w:sz w:val="22"/>
          <w:szCs w:val="22"/>
        </w:rPr>
        <w:t>ishing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Labor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01B1">
        <w:rPr>
          <w:rFonts w:asciiTheme="minorHAnsi" w:hAnsiTheme="minorHAnsi" w:cstheme="minorHAnsi"/>
          <w:sz w:val="22"/>
          <w:szCs w:val="22"/>
        </w:rPr>
        <w:t>to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.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501B1">
        <w:rPr>
          <w:rFonts w:asciiTheme="minorHAnsi" w:hAnsiTheme="minorHAnsi" w:cstheme="minorHAnsi"/>
          <w:sz w:val="22"/>
          <w:szCs w:val="22"/>
        </w:rPr>
        <w:t>00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B501B1">
        <w:rPr>
          <w:rFonts w:asciiTheme="minorHAnsi" w:hAnsiTheme="minorHAnsi" w:cstheme="minorHAnsi"/>
          <w:sz w:val="22"/>
          <w:szCs w:val="22"/>
        </w:rPr>
        <w:t>.</w:t>
      </w:r>
    </w:p>
    <w:p w14:paraId="3612C9C0" w14:textId="77777777" w:rsidR="00A150E1" w:rsidRPr="00B501B1" w:rsidRDefault="00A150E1" w:rsidP="00B501B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9D2AB90" w14:textId="77777777" w:rsidR="00A150E1" w:rsidRPr="00B501B1" w:rsidRDefault="00A96898" w:rsidP="00B501B1">
      <w:pPr>
        <w:ind w:left="120" w:right="315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Doshi,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eet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(ed).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Flash</w:t>
      </w:r>
      <w:r w:rsidRPr="00B501B1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B501B1">
        <w:rPr>
          <w:rFonts w:asciiTheme="minorHAnsi" w:hAnsiTheme="minorHAnsi" w:cstheme="minorHAnsi"/>
          <w:i/>
          <w:sz w:val="22"/>
          <w:szCs w:val="22"/>
        </w:rPr>
        <w:t>iction:</w:t>
      </w:r>
      <w:r w:rsidRPr="00B501B1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Libra</w:t>
      </w:r>
      <w:r w:rsidRPr="00B501B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i/>
          <w:sz w:val="22"/>
          <w:szCs w:val="22"/>
        </w:rPr>
        <w:t>y</w:t>
      </w:r>
      <w:r w:rsidRPr="00B501B1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Love</w:t>
      </w:r>
      <w:r w:rsidRPr="00B501B1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2.0</w:t>
      </w:r>
      <w:r w:rsidRPr="00B501B1">
        <w:rPr>
          <w:rFonts w:asciiTheme="minorHAnsi" w:hAnsiTheme="minorHAnsi" w:cstheme="minorHAnsi"/>
          <w:sz w:val="22"/>
          <w:szCs w:val="22"/>
        </w:rPr>
        <w:t>.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UNC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Wil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ington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501B1">
        <w:rPr>
          <w:rFonts w:asciiTheme="minorHAnsi" w:hAnsiTheme="minorHAnsi" w:cstheme="minorHAnsi"/>
          <w:sz w:val="22"/>
          <w:szCs w:val="22"/>
        </w:rPr>
        <w:t>blishing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Laborato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.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200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7</w:t>
      </w:r>
      <w:r w:rsidRPr="00B501B1">
        <w:rPr>
          <w:rFonts w:asciiTheme="minorHAnsi" w:hAnsiTheme="minorHAnsi" w:cstheme="minorHAnsi"/>
          <w:sz w:val="22"/>
          <w:szCs w:val="22"/>
        </w:rPr>
        <w:t>. Doshi,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ee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.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“How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ga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ng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cou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01B1">
        <w:rPr>
          <w:rFonts w:asciiTheme="minorHAnsi" w:hAnsiTheme="minorHAnsi" w:cstheme="minorHAnsi"/>
          <w:sz w:val="22"/>
          <w:szCs w:val="22"/>
        </w:rPr>
        <w:t>d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prove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infor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ion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literac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.”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Computers</w:t>
      </w:r>
      <w:r w:rsidRPr="00B501B1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in</w:t>
      </w:r>
      <w:r w:rsidRPr="00B501B1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Libraries</w:t>
      </w:r>
      <w:r w:rsidRPr="00B501B1">
        <w:rPr>
          <w:rFonts w:asciiTheme="minorHAnsi" w:hAnsiTheme="minorHAnsi" w:cstheme="minorHAnsi"/>
          <w:sz w:val="22"/>
          <w:szCs w:val="22"/>
        </w:rPr>
        <w:t>.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May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501B1">
        <w:rPr>
          <w:rFonts w:asciiTheme="minorHAnsi" w:hAnsiTheme="minorHAnsi" w:cstheme="minorHAnsi"/>
          <w:sz w:val="22"/>
          <w:szCs w:val="22"/>
        </w:rPr>
        <w:t>00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B501B1">
        <w:rPr>
          <w:rFonts w:asciiTheme="minorHAnsi" w:hAnsiTheme="minorHAnsi" w:cstheme="minorHAnsi"/>
          <w:sz w:val="22"/>
          <w:szCs w:val="22"/>
        </w:rPr>
        <w:t>. Doshi,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ee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.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“Resident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eflections.”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Community</w:t>
      </w:r>
      <w:r w:rsidRPr="00B501B1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a</w:t>
      </w:r>
      <w:r w:rsidRPr="00B501B1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B501B1">
        <w:rPr>
          <w:rFonts w:asciiTheme="minorHAnsi" w:hAnsiTheme="minorHAnsi" w:cstheme="minorHAnsi"/>
          <w:i/>
          <w:sz w:val="22"/>
          <w:szCs w:val="22"/>
        </w:rPr>
        <w:t>d</w:t>
      </w:r>
      <w:r w:rsidRPr="00B501B1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Junior</w:t>
      </w:r>
      <w:r w:rsidRPr="00B501B1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Col</w:t>
      </w:r>
      <w:r w:rsidRPr="00B501B1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B501B1">
        <w:rPr>
          <w:rFonts w:asciiTheme="minorHAnsi" w:hAnsiTheme="minorHAnsi" w:cstheme="minorHAnsi"/>
          <w:i/>
          <w:sz w:val="22"/>
          <w:szCs w:val="22"/>
        </w:rPr>
        <w:t>ege</w:t>
      </w:r>
      <w:r w:rsidRPr="00B501B1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Libraries</w:t>
      </w:r>
      <w:r w:rsidRPr="00B501B1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Newslet</w:t>
      </w:r>
      <w:r w:rsidRPr="00B501B1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B501B1">
        <w:rPr>
          <w:rFonts w:asciiTheme="minorHAnsi" w:hAnsiTheme="minorHAnsi" w:cstheme="minorHAnsi"/>
          <w:i/>
          <w:sz w:val="22"/>
          <w:szCs w:val="22"/>
        </w:rPr>
        <w:t>e</w:t>
      </w:r>
      <w:r w:rsidRPr="00B501B1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. Fall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2005.</w:t>
      </w:r>
    </w:p>
    <w:p w14:paraId="720C5A7F" w14:textId="77777777" w:rsidR="00A150E1" w:rsidRPr="00B501B1" w:rsidRDefault="00A96898" w:rsidP="00B501B1">
      <w:pPr>
        <w:spacing w:before="80"/>
        <w:ind w:left="2545" w:right="2526"/>
        <w:jc w:val="center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sz w:val="22"/>
          <w:szCs w:val="22"/>
        </w:rPr>
        <w:t>Library</w:t>
      </w:r>
      <w:r w:rsidRPr="00B501B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Programming</w:t>
      </w:r>
      <w:r w:rsidRPr="00B501B1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and</w:t>
      </w:r>
      <w:r w:rsidRPr="00B501B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w w:val="99"/>
          <w:sz w:val="22"/>
          <w:szCs w:val="22"/>
        </w:rPr>
        <w:t>Outreach</w:t>
      </w:r>
    </w:p>
    <w:p w14:paraId="5EF8BA43" w14:textId="77777777" w:rsidR="00A150E1" w:rsidRPr="00B501B1" w:rsidRDefault="00A150E1" w:rsidP="00B501B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70E8D8F" w14:textId="77777777" w:rsidR="00A150E1" w:rsidRPr="00B501B1" w:rsidRDefault="00A96898" w:rsidP="00B501B1">
      <w:pPr>
        <w:ind w:left="120" w:right="74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Co-host,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“Lost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the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Stacks”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–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weekly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rese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01B1">
        <w:rPr>
          <w:rFonts w:asciiTheme="minorHAnsi" w:hAnsiTheme="minorHAnsi" w:cstheme="minorHAnsi"/>
          <w:sz w:val="22"/>
          <w:szCs w:val="22"/>
        </w:rPr>
        <w:t>rch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rock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n’ roll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radio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show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(WREK,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91.1FM,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Atlanta) “Accessible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Aquarium”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-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Collaboration</w:t>
      </w:r>
      <w:r w:rsidRPr="00B501B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between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Center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for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Assistive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Technolo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</w:p>
    <w:p w14:paraId="54596C08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Georgia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Tech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Open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Acc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ss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Week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planning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com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it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ee</w:t>
      </w:r>
    </w:p>
    <w:p w14:paraId="05925AE2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IMAGINE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Lab: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Collaboration</w:t>
      </w:r>
      <w:r w:rsidRPr="00B501B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between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B501B1">
        <w:rPr>
          <w:rFonts w:asciiTheme="minorHAnsi" w:hAnsiTheme="minorHAnsi" w:cstheme="minorHAnsi"/>
          <w:sz w:val="22"/>
          <w:szCs w:val="22"/>
        </w:rPr>
        <w:t>-D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Rendering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Lab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at Scho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l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of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Architecture</w:t>
      </w:r>
    </w:p>
    <w:p w14:paraId="5AB539C3" w14:textId="77777777" w:rsidR="00A150E1" w:rsidRPr="00B501B1" w:rsidRDefault="00A150E1" w:rsidP="00B501B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575C760" w14:textId="77777777" w:rsidR="00A150E1" w:rsidRPr="00B501B1" w:rsidRDefault="00A96898" w:rsidP="00B501B1">
      <w:pPr>
        <w:ind w:left="120" w:right="4411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i/>
          <w:sz w:val="22"/>
          <w:szCs w:val="22"/>
        </w:rPr>
        <w:t>Flash</w:t>
      </w:r>
      <w:r w:rsidRPr="00B501B1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Fictio</w:t>
      </w:r>
      <w:r w:rsidRPr="00B501B1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B501B1">
        <w:rPr>
          <w:rFonts w:asciiTheme="minorHAnsi" w:hAnsiTheme="minorHAnsi" w:cstheme="minorHAnsi"/>
          <w:i/>
          <w:sz w:val="22"/>
          <w:szCs w:val="22"/>
        </w:rPr>
        <w:t>:</w:t>
      </w:r>
      <w:r w:rsidRPr="00B501B1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Stories</w:t>
      </w:r>
      <w:r w:rsidRPr="00B501B1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and</w:t>
      </w:r>
      <w:r w:rsidRPr="00B501B1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Art</w:t>
      </w:r>
      <w:r w:rsidRPr="00B501B1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about</w:t>
      </w:r>
      <w:r w:rsidRPr="00B501B1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the</w:t>
      </w:r>
      <w:r w:rsidRPr="00B501B1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i/>
          <w:sz w:val="22"/>
          <w:szCs w:val="22"/>
        </w:rPr>
        <w:t>Library</w:t>
      </w:r>
      <w:r w:rsidRPr="00B501B1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(Editor) “Thirsty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Tome”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Fiction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Poetry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Reading</w:t>
      </w:r>
    </w:p>
    <w:p w14:paraId="426EB066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“Silents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Plea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01B1">
        <w:rPr>
          <w:rFonts w:asciiTheme="minorHAnsi" w:hAnsiTheme="minorHAnsi" w:cstheme="minorHAnsi"/>
          <w:sz w:val="22"/>
          <w:szCs w:val="22"/>
        </w:rPr>
        <w:t>e!”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Silent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Film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501B1">
        <w:rPr>
          <w:rFonts w:asciiTheme="minorHAnsi" w:hAnsiTheme="minorHAnsi" w:cstheme="minorHAnsi"/>
          <w:sz w:val="22"/>
          <w:szCs w:val="22"/>
        </w:rPr>
        <w:t>cr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ening</w:t>
      </w:r>
    </w:p>
    <w:p w14:paraId="2B722314" w14:textId="77777777" w:rsidR="00A150E1" w:rsidRPr="00B501B1" w:rsidRDefault="00A96898" w:rsidP="00B501B1">
      <w:pPr>
        <w:spacing w:before="1"/>
        <w:ind w:left="120" w:right="1034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Scholarly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Publishing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Event: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Open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Acc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ss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with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Heat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501B1">
        <w:rPr>
          <w:rFonts w:asciiTheme="minorHAnsi" w:hAnsiTheme="minorHAnsi" w:cstheme="minorHAnsi"/>
          <w:sz w:val="22"/>
          <w:szCs w:val="22"/>
        </w:rPr>
        <w:t>er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Joseph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(Executive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Dire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501B1">
        <w:rPr>
          <w:rFonts w:asciiTheme="minorHAnsi" w:hAnsiTheme="minorHAnsi" w:cstheme="minorHAnsi"/>
          <w:sz w:val="22"/>
          <w:szCs w:val="22"/>
        </w:rPr>
        <w:t>tor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of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SPARC) African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01B1">
        <w:rPr>
          <w:rFonts w:asciiTheme="minorHAnsi" w:hAnsiTheme="minorHAnsi" w:cstheme="minorHAnsi"/>
          <w:sz w:val="22"/>
          <w:szCs w:val="22"/>
        </w:rPr>
        <w:t>me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ican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Read-In</w:t>
      </w:r>
    </w:p>
    <w:p w14:paraId="54B890EE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m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igration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Conference: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B501B1">
        <w:rPr>
          <w:rFonts w:asciiTheme="minorHAnsi" w:hAnsiTheme="minorHAnsi" w:cstheme="minorHAnsi"/>
          <w:sz w:val="22"/>
          <w:szCs w:val="22"/>
        </w:rPr>
        <w:t>for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ation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Access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r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North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Carolina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B501B1">
        <w:rPr>
          <w:rFonts w:asciiTheme="minorHAnsi" w:hAnsiTheme="minorHAnsi" w:cstheme="minorHAnsi"/>
          <w:sz w:val="22"/>
          <w:szCs w:val="22"/>
        </w:rPr>
        <w:t>s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Spanish-Speaking</w:t>
      </w:r>
      <w:r w:rsidRPr="00B501B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Populat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n</w:t>
      </w:r>
    </w:p>
    <w:p w14:paraId="479CCC0F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Librar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-sponsored</w:t>
      </w:r>
      <w:r w:rsidRPr="00B501B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Commuter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Coffee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501B1">
        <w:rPr>
          <w:rFonts w:asciiTheme="minorHAnsi" w:hAnsiTheme="minorHAnsi" w:cstheme="minorHAnsi"/>
          <w:sz w:val="22"/>
          <w:szCs w:val="22"/>
        </w:rPr>
        <w:t>reak</w:t>
      </w:r>
    </w:p>
    <w:p w14:paraId="654D2DDE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Halloween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Th</w:t>
      </w:r>
      <w:r w:rsidRPr="00B501B1">
        <w:rPr>
          <w:rFonts w:asciiTheme="minorHAnsi" w:hAnsiTheme="minorHAnsi" w:cstheme="minorHAnsi"/>
          <w:sz w:val="22"/>
          <w:szCs w:val="22"/>
        </w:rPr>
        <w:t>eatre</w:t>
      </w:r>
    </w:p>
    <w:p w14:paraId="5CE5965B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Hap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Hour</w:t>
      </w:r>
    </w:p>
    <w:p w14:paraId="6EC612CC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“The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September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Project”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(panel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discussion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film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regarding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9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B501B1">
        <w:rPr>
          <w:rFonts w:asciiTheme="minorHAnsi" w:hAnsiTheme="minorHAnsi" w:cstheme="minorHAnsi"/>
          <w:sz w:val="22"/>
          <w:szCs w:val="22"/>
        </w:rPr>
        <w:t>11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attacks)</w:t>
      </w:r>
    </w:p>
    <w:p w14:paraId="3FCC11F9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  <w:sectPr w:rsidR="00A150E1" w:rsidRPr="00B501B1">
          <w:pgSz w:w="12240" w:h="15840"/>
          <w:pgMar w:top="960" w:right="1340" w:bottom="280" w:left="1320" w:header="747" w:footer="0" w:gutter="0"/>
          <w:cols w:space="720"/>
        </w:sectPr>
      </w:pP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“Str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ssbuster”</w:t>
      </w:r>
      <w:r w:rsidRPr="00B501B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Event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(free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shou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01B1">
        <w:rPr>
          <w:rFonts w:asciiTheme="minorHAnsi" w:hAnsiTheme="minorHAnsi" w:cstheme="minorHAnsi"/>
          <w:sz w:val="22"/>
          <w:szCs w:val="22"/>
        </w:rPr>
        <w:t>der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assages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501B1">
        <w:rPr>
          <w:rFonts w:asciiTheme="minorHAnsi" w:hAnsiTheme="minorHAnsi" w:cstheme="minorHAnsi"/>
          <w:sz w:val="22"/>
          <w:szCs w:val="22"/>
        </w:rPr>
        <w:t>r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ng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final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exams)</w:t>
      </w:r>
    </w:p>
    <w:p w14:paraId="12DA4CA9" w14:textId="77777777" w:rsidR="00A150E1" w:rsidRPr="00B501B1" w:rsidRDefault="00A150E1" w:rsidP="00B501B1">
      <w:pPr>
        <w:rPr>
          <w:rFonts w:asciiTheme="minorHAnsi" w:hAnsiTheme="minorHAnsi" w:cstheme="minorHAnsi"/>
          <w:sz w:val="22"/>
          <w:szCs w:val="22"/>
        </w:rPr>
      </w:pPr>
    </w:p>
    <w:p w14:paraId="5BBBA2A5" w14:textId="77777777" w:rsidR="00A150E1" w:rsidRPr="00B501B1" w:rsidRDefault="00A150E1" w:rsidP="00B501B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85B7712" w14:textId="77777777" w:rsidR="00A150E1" w:rsidRPr="00B501B1" w:rsidRDefault="00A96898" w:rsidP="00B501B1">
      <w:pPr>
        <w:spacing w:before="23"/>
        <w:ind w:left="2095" w:right="2075"/>
        <w:jc w:val="center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sz w:val="22"/>
          <w:szCs w:val="22"/>
        </w:rPr>
        <w:t>Professional,</w:t>
      </w:r>
      <w:r w:rsidRPr="00B501B1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Library</w:t>
      </w:r>
      <w:r w:rsidRPr="00B501B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and</w:t>
      </w:r>
      <w:r w:rsidRPr="00B501B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University</w:t>
      </w:r>
      <w:r w:rsidRPr="00B501B1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Service</w:t>
      </w:r>
    </w:p>
    <w:p w14:paraId="77F3D34A" w14:textId="77777777" w:rsidR="00A150E1" w:rsidRPr="00B501B1" w:rsidRDefault="00A150E1" w:rsidP="00B501B1">
      <w:pPr>
        <w:rPr>
          <w:rFonts w:asciiTheme="minorHAnsi" w:hAnsiTheme="minorHAnsi" w:cstheme="minorHAnsi"/>
          <w:sz w:val="22"/>
          <w:szCs w:val="22"/>
        </w:rPr>
      </w:pPr>
    </w:p>
    <w:p w14:paraId="5FFDB158" w14:textId="77777777" w:rsidR="00A150E1" w:rsidRPr="00B501B1" w:rsidRDefault="00A150E1" w:rsidP="00B501B1">
      <w:pPr>
        <w:rPr>
          <w:rFonts w:asciiTheme="minorHAnsi" w:hAnsiTheme="minorHAnsi" w:cstheme="minorHAnsi"/>
          <w:sz w:val="22"/>
          <w:szCs w:val="22"/>
        </w:rPr>
      </w:pPr>
    </w:p>
    <w:p w14:paraId="228979BA" w14:textId="77777777" w:rsidR="00A150E1" w:rsidRPr="00B501B1" w:rsidRDefault="00A96898" w:rsidP="00B501B1">
      <w:pPr>
        <w:ind w:left="120" w:right="4784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Assessment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m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ittee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(Chairperson,</w:t>
      </w:r>
      <w:r w:rsidRPr="00B501B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2010-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) Library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Stud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nt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Adviso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Board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(Facilitator,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2009-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) Library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Faculty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Adviso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Board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(Member,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20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B501B1">
        <w:rPr>
          <w:rFonts w:asciiTheme="minorHAnsi" w:hAnsiTheme="minorHAnsi" w:cstheme="minorHAnsi"/>
          <w:sz w:val="22"/>
          <w:szCs w:val="22"/>
        </w:rPr>
        <w:t>0-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)</w:t>
      </w:r>
    </w:p>
    <w:p w14:paraId="0F0F989C" w14:textId="77777777" w:rsidR="00A150E1" w:rsidRPr="00B501B1" w:rsidRDefault="00A150E1" w:rsidP="00B501B1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45E4973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er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can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Association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(ALA)</w:t>
      </w:r>
    </w:p>
    <w:p w14:paraId="1034A423" w14:textId="77777777" w:rsidR="00A150E1" w:rsidRPr="00B501B1" w:rsidRDefault="00A96898" w:rsidP="00B501B1">
      <w:pPr>
        <w:ind w:left="120" w:right="4533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Association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of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College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Res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arch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Libraries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01B1">
        <w:rPr>
          <w:rFonts w:asciiTheme="minorHAnsi" w:hAnsiTheme="minorHAnsi" w:cstheme="minorHAnsi"/>
          <w:sz w:val="22"/>
          <w:szCs w:val="22"/>
        </w:rPr>
        <w:t>CR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01B1">
        <w:rPr>
          <w:rFonts w:asciiTheme="minorHAnsi" w:hAnsiTheme="minorHAnsi" w:cstheme="minorHAnsi"/>
          <w:sz w:val="22"/>
          <w:szCs w:val="22"/>
        </w:rPr>
        <w:t>) Georgia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Association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(GLA)</w:t>
      </w:r>
    </w:p>
    <w:p w14:paraId="4E8980A5" w14:textId="77777777" w:rsidR="00A150E1" w:rsidRPr="00B501B1" w:rsidRDefault="00A150E1" w:rsidP="00B501B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C19210C" w14:textId="77777777" w:rsidR="00A150E1" w:rsidRPr="00B501B1" w:rsidRDefault="00A96898" w:rsidP="00B501B1">
      <w:pPr>
        <w:ind w:left="120" w:right="185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New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Hanover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Coun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(NC)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“One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Book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One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m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i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”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(President,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501B1">
        <w:rPr>
          <w:rFonts w:asciiTheme="minorHAnsi" w:hAnsiTheme="minorHAnsi" w:cstheme="minorHAnsi"/>
          <w:sz w:val="22"/>
          <w:szCs w:val="22"/>
        </w:rPr>
        <w:t>07-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B501B1">
        <w:rPr>
          <w:rFonts w:asciiTheme="minorHAnsi" w:hAnsiTheme="minorHAnsi" w:cstheme="minorHAnsi"/>
          <w:sz w:val="22"/>
          <w:szCs w:val="22"/>
        </w:rPr>
        <w:t>) UNC Wil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gton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bra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Public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Progr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501B1">
        <w:rPr>
          <w:rFonts w:asciiTheme="minorHAnsi" w:hAnsiTheme="minorHAnsi" w:cstheme="minorHAnsi"/>
          <w:sz w:val="22"/>
          <w:szCs w:val="22"/>
        </w:rPr>
        <w:t>mming</w:t>
      </w:r>
      <w:r w:rsidRPr="00B501B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mmittee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(Chairperson,</w:t>
      </w:r>
      <w:r w:rsidRPr="00B501B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501B1">
        <w:rPr>
          <w:rFonts w:asciiTheme="minorHAnsi" w:hAnsiTheme="minorHAnsi" w:cstheme="minorHAnsi"/>
          <w:sz w:val="22"/>
          <w:szCs w:val="22"/>
        </w:rPr>
        <w:t>07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501B1">
        <w:rPr>
          <w:rFonts w:asciiTheme="minorHAnsi" w:hAnsiTheme="minorHAnsi" w:cstheme="minorHAnsi"/>
          <w:sz w:val="22"/>
          <w:szCs w:val="22"/>
        </w:rPr>
        <w:t>2009) UNC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Wil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gton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bra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Display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Exh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bits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mittee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(Chairperson,</w:t>
      </w:r>
      <w:r w:rsidRPr="00B501B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2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B501B1">
        <w:rPr>
          <w:rFonts w:asciiTheme="minorHAnsi" w:hAnsiTheme="minorHAnsi" w:cstheme="minorHAnsi"/>
          <w:sz w:val="22"/>
          <w:szCs w:val="22"/>
        </w:rPr>
        <w:t>07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B501B1">
        <w:rPr>
          <w:rFonts w:asciiTheme="minorHAnsi" w:hAnsiTheme="minorHAnsi" w:cstheme="minorHAnsi"/>
          <w:sz w:val="22"/>
          <w:szCs w:val="22"/>
        </w:rPr>
        <w:t>2009) UNC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Wil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gton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ndian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501B1">
        <w:rPr>
          <w:rFonts w:asciiTheme="minorHAnsi" w:hAnsiTheme="minorHAnsi" w:cstheme="minorHAnsi"/>
          <w:sz w:val="22"/>
          <w:szCs w:val="22"/>
        </w:rPr>
        <w:t>ltural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Association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(Facul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Advisor)</w:t>
      </w:r>
    </w:p>
    <w:p w14:paraId="3B157A70" w14:textId="77777777" w:rsidR="00A150E1" w:rsidRPr="00B501B1" w:rsidRDefault="00A96898" w:rsidP="00B501B1">
      <w:pPr>
        <w:spacing w:before="1"/>
        <w:ind w:left="120" w:right="5217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UNC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Wil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gton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bra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Diversity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mmittee UNC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Wil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gton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Ca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pus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Life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m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ittee UNC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gton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Welcome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Week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mmittee UNC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gton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Lecture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Series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mmittee</w:t>
      </w:r>
    </w:p>
    <w:p w14:paraId="4206F38D" w14:textId="77777777" w:rsidR="00A150E1" w:rsidRPr="00B501B1" w:rsidRDefault="00A150E1" w:rsidP="00B501B1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1FBA5266" w14:textId="77777777" w:rsidR="00A150E1" w:rsidRPr="00B501B1" w:rsidRDefault="00A96898" w:rsidP="00B501B1">
      <w:pPr>
        <w:ind w:left="2982" w:right="2962"/>
        <w:jc w:val="center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sz w:val="22"/>
          <w:szCs w:val="22"/>
        </w:rPr>
        <w:t>Soft</w:t>
      </w:r>
      <w:r w:rsidRPr="00B501B1">
        <w:rPr>
          <w:rFonts w:asciiTheme="minorHAnsi" w:hAnsiTheme="minorHAnsi" w:cstheme="minorHAnsi"/>
          <w:b/>
          <w:spacing w:val="-3"/>
          <w:sz w:val="22"/>
          <w:szCs w:val="22"/>
        </w:rPr>
        <w:t>w</w:t>
      </w:r>
      <w:r w:rsidRPr="00B501B1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B501B1">
        <w:rPr>
          <w:rFonts w:asciiTheme="minorHAnsi" w:hAnsiTheme="minorHAnsi" w:cstheme="minorHAnsi"/>
          <w:b/>
          <w:sz w:val="22"/>
          <w:szCs w:val="22"/>
        </w:rPr>
        <w:t>re</w:t>
      </w:r>
      <w:r w:rsidRPr="00B501B1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and</w:t>
      </w:r>
      <w:r w:rsidRPr="00B501B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Tec</w:t>
      </w:r>
      <w:r w:rsidRPr="00B501B1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B501B1">
        <w:rPr>
          <w:rFonts w:asciiTheme="minorHAnsi" w:hAnsiTheme="minorHAnsi" w:cstheme="minorHAnsi"/>
          <w:b/>
          <w:sz w:val="22"/>
          <w:szCs w:val="22"/>
        </w:rPr>
        <w:t>nical</w:t>
      </w:r>
      <w:r w:rsidRPr="00B501B1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Skil</w:t>
      </w:r>
      <w:r w:rsidRPr="00B501B1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B501B1">
        <w:rPr>
          <w:rFonts w:asciiTheme="minorHAnsi" w:hAnsiTheme="minorHAnsi" w:cstheme="minorHAnsi"/>
          <w:b/>
          <w:w w:val="99"/>
          <w:sz w:val="22"/>
          <w:szCs w:val="22"/>
        </w:rPr>
        <w:t>s</w:t>
      </w:r>
    </w:p>
    <w:p w14:paraId="49F7D54B" w14:textId="77777777" w:rsidR="00A150E1" w:rsidRPr="00B501B1" w:rsidRDefault="00A150E1" w:rsidP="00B501B1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43BE679A" w14:textId="77777777" w:rsidR="00A150E1" w:rsidRPr="00B501B1" w:rsidRDefault="00A96898" w:rsidP="00B501B1">
      <w:pPr>
        <w:ind w:left="120" w:right="589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Explori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g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emerging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techn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logies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501B1">
        <w:rPr>
          <w:rFonts w:asciiTheme="minorHAnsi" w:hAnsiTheme="minorHAnsi" w:cstheme="minorHAnsi"/>
          <w:sz w:val="22"/>
          <w:szCs w:val="22"/>
        </w:rPr>
        <w:t>p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ing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com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uni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social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web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tools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(such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as: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Facebook, Twitter,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Blogs,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Wikis,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Loopt,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Linked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n)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to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effectively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connect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with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user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m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u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ities.</w:t>
      </w:r>
    </w:p>
    <w:p w14:paraId="7A99521D" w14:textId="77777777" w:rsidR="00A150E1" w:rsidRPr="00B501B1" w:rsidRDefault="00A150E1" w:rsidP="00B501B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66F01433" w14:textId="77777777" w:rsidR="00A150E1" w:rsidRPr="00B501B1" w:rsidRDefault="00A96898" w:rsidP="00B501B1">
      <w:pPr>
        <w:ind w:left="120" w:right="5853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HTML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(Dreamweaver</w:t>
      </w:r>
      <w:r w:rsidRPr="00B501B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hand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cod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ng) Setting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up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501B1">
        <w:rPr>
          <w:rFonts w:asciiTheme="minorHAnsi" w:hAnsiTheme="minorHAnsi" w:cstheme="minorHAnsi"/>
          <w:sz w:val="22"/>
          <w:szCs w:val="22"/>
        </w:rPr>
        <w:t>kis,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Blogs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RSS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feeds</w:t>
      </w:r>
    </w:p>
    <w:p w14:paraId="2343D780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Hands-on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501B1">
        <w:rPr>
          <w:rFonts w:asciiTheme="minorHAnsi" w:hAnsiTheme="minorHAnsi" w:cstheme="minorHAnsi"/>
          <w:sz w:val="22"/>
          <w:szCs w:val="22"/>
        </w:rPr>
        <w:t>ing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experience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with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PHP,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Awk,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Perl,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</w:t>
      </w:r>
    </w:p>
    <w:p w14:paraId="7CAEFD59" w14:textId="77777777" w:rsidR="00A150E1" w:rsidRPr="00B501B1" w:rsidRDefault="00A96898" w:rsidP="00B501B1">
      <w:pPr>
        <w:spacing w:before="4"/>
        <w:ind w:left="120" w:right="739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Experience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installing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app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i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g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Open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Source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tools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(OpenOffice,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FreeMind,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Audacity,</w:t>
      </w:r>
      <w:r w:rsidRPr="00B501B1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 xml:space="preserve">Blender) </w:t>
      </w:r>
      <w:r w:rsidRPr="00B501B1">
        <w:rPr>
          <w:rFonts w:asciiTheme="minorHAnsi" w:hAnsiTheme="minorHAnsi" w:cstheme="minorHAnsi"/>
          <w:sz w:val="22"/>
          <w:szCs w:val="22"/>
        </w:rPr>
        <w:t>Creating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online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tutorials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(View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501B1">
        <w:rPr>
          <w:rFonts w:asciiTheme="minorHAnsi" w:hAnsiTheme="minorHAnsi" w:cstheme="minorHAnsi"/>
          <w:sz w:val="22"/>
          <w:szCs w:val="22"/>
        </w:rPr>
        <w:t>et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t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01B1">
        <w:rPr>
          <w:rFonts w:asciiTheme="minorHAnsi" w:hAnsiTheme="minorHAnsi" w:cstheme="minorHAnsi"/>
          <w:sz w:val="22"/>
          <w:szCs w:val="22"/>
        </w:rPr>
        <w:t>sia)</w:t>
      </w:r>
    </w:p>
    <w:p w14:paraId="603A33D8" w14:textId="77777777" w:rsidR="00A150E1" w:rsidRPr="00B501B1" w:rsidRDefault="00A96898" w:rsidP="00B501B1">
      <w:pPr>
        <w:ind w:left="120" w:right="795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S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B501B1">
        <w:rPr>
          <w:rFonts w:asciiTheme="minorHAnsi" w:hAnsiTheme="minorHAnsi" w:cstheme="minorHAnsi"/>
          <w:sz w:val="22"/>
          <w:szCs w:val="22"/>
        </w:rPr>
        <w:t>ste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501B1">
        <w:rPr>
          <w:rFonts w:asciiTheme="minorHAnsi" w:hAnsiTheme="minorHAnsi" w:cstheme="minorHAnsi"/>
          <w:sz w:val="22"/>
          <w:szCs w:val="22"/>
        </w:rPr>
        <w:t>min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experience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with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UNIX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(flavors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inclu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501B1">
        <w:rPr>
          <w:rFonts w:asciiTheme="minorHAnsi" w:hAnsiTheme="minorHAnsi" w:cstheme="minorHAnsi"/>
          <w:sz w:val="22"/>
          <w:szCs w:val="22"/>
        </w:rPr>
        <w:t>e: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Ubuntu,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501B1">
        <w:rPr>
          <w:rFonts w:asciiTheme="minorHAnsi" w:hAnsiTheme="minorHAnsi" w:cstheme="minorHAnsi"/>
          <w:sz w:val="22"/>
          <w:szCs w:val="22"/>
        </w:rPr>
        <w:t>d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Hat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Linux,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Irix,</w:t>
      </w:r>
      <w:r w:rsidRPr="00B501B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laris) Applied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knowledge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of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MARC,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Dublin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Core,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LC,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other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classification</w:t>
      </w:r>
      <w:r w:rsidRPr="00B501B1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schemas</w:t>
      </w:r>
    </w:p>
    <w:p w14:paraId="33E3D0B1" w14:textId="77777777" w:rsidR="00A150E1" w:rsidRPr="00B501B1" w:rsidRDefault="00A150E1" w:rsidP="00B501B1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5C9ED5E" w14:textId="77777777" w:rsidR="00A150E1" w:rsidRPr="00B501B1" w:rsidRDefault="00A96898" w:rsidP="00B501B1">
      <w:pPr>
        <w:ind w:left="3553" w:right="3533"/>
        <w:jc w:val="center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b/>
          <w:sz w:val="22"/>
          <w:szCs w:val="22"/>
        </w:rPr>
        <w:t>A</w:t>
      </w:r>
      <w:r w:rsidRPr="00B501B1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B501B1">
        <w:rPr>
          <w:rFonts w:asciiTheme="minorHAnsi" w:hAnsiTheme="minorHAnsi" w:cstheme="minorHAnsi"/>
          <w:b/>
          <w:sz w:val="22"/>
          <w:szCs w:val="22"/>
        </w:rPr>
        <w:t>ards</w:t>
      </w:r>
      <w:r w:rsidRPr="00B501B1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sz w:val="22"/>
          <w:szCs w:val="22"/>
        </w:rPr>
        <w:t>and</w:t>
      </w:r>
      <w:r w:rsidRPr="00B501B1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b/>
          <w:w w:val="99"/>
          <w:sz w:val="22"/>
          <w:szCs w:val="22"/>
        </w:rPr>
        <w:t>Honors</w:t>
      </w:r>
    </w:p>
    <w:p w14:paraId="6EA40B88" w14:textId="77777777" w:rsidR="00A150E1" w:rsidRPr="00B501B1" w:rsidRDefault="00A150E1" w:rsidP="00B501B1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65B5F30" w14:textId="77777777" w:rsidR="00A150E1" w:rsidRPr="00B501B1" w:rsidRDefault="00A96898" w:rsidP="00B501B1">
      <w:pPr>
        <w:ind w:left="120" w:right="5015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ACRL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ational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Conference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Travel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Sc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501B1">
        <w:rPr>
          <w:rFonts w:asciiTheme="minorHAnsi" w:hAnsiTheme="minorHAnsi" w:cstheme="minorHAnsi"/>
          <w:sz w:val="22"/>
          <w:szCs w:val="22"/>
        </w:rPr>
        <w:t>larship UNC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Wil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B501B1">
        <w:rPr>
          <w:rFonts w:asciiTheme="minorHAnsi" w:hAnsiTheme="minorHAnsi" w:cstheme="minorHAnsi"/>
          <w:sz w:val="22"/>
          <w:szCs w:val="22"/>
        </w:rPr>
        <w:t>i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gton</w:t>
      </w:r>
      <w:r w:rsidRPr="00B501B1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Randall</w:t>
      </w:r>
      <w:r w:rsidRPr="00B501B1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Library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Service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Award College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of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DuPage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Spirit</w:t>
      </w:r>
      <w:r w:rsidRPr="00B501B1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of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Service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Award</w:t>
      </w:r>
    </w:p>
    <w:p w14:paraId="1A5F74CE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Undergraduate</w:t>
      </w:r>
      <w:r w:rsidRPr="00B501B1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Scholarship</w:t>
      </w:r>
      <w:r w:rsidRPr="00B501B1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for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Stu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Abroad</w:t>
      </w:r>
      <w:r w:rsidRPr="00B501B1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in</w:t>
      </w:r>
      <w:r w:rsidRPr="00B501B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Fran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501B1">
        <w:rPr>
          <w:rFonts w:asciiTheme="minorHAnsi" w:hAnsiTheme="minorHAnsi" w:cstheme="minorHAnsi"/>
          <w:sz w:val="22"/>
          <w:szCs w:val="22"/>
        </w:rPr>
        <w:t>e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and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Ge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501B1">
        <w:rPr>
          <w:rFonts w:asciiTheme="minorHAnsi" w:hAnsiTheme="minorHAnsi" w:cstheme="minorHAnsi"/>
          <w:sz w:val="22"/>
          <w:szCs w:val="22"/>
        </w:rPr>
        <w:t>m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501B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501B1">
        <w:rPr>
          <w:rFonts w:asciiTheme="minorHAnsi" w:hAnsiTheme="minorHAnsi" w:cstheme="minorHAnsi"/>
          <w:sz w:val="22"/>
          <w:szCs w:val="22"/>
        </w:rPr>
        <w:t>y</w:t>
      </w:r>
    </w:p>
    <w:p w14:paraId="5B10B76F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Phi</w:t>
      </w:r>
      <w:r w:rsidRPr="00B501B1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Beta Ka</w:t>
      </w:r>
      <w:r w:rsidRPr="00B501B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B501B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501B1">
        <w:rPr>
          <w:rFonts w:asciiTheme="minorHAnsi" w:hAnsiTheme="minorHAnsi" w:cstheme="minorHAnsi"/>
          <w:sz w:val="22"/>
          <w:szCs w:val="22"/>
        </w:rPr>
        <w:t>a</w:t>
      </w:r>
    </w:p>
    <w:p w14:paraId="2B5A0ACC" w14:textId="77777777" w:rsidR="00A150E1" w:rsidRPr="00B501B1" w:rsidRDefault="00A96898" w:rsidP="00B501B1">
      <w:pPr>
        <w:ind w:left="120"/>
        <w:rPr>
          <w:rFonts w:asciiTheme="minorHAnsi" w:hAnsiTheme="minorHAnsi" w:cstheme="minorHAnsi"/>
          <w:sz w:val="22"/>
          <w:szCs w:val="22"/>
        </w:rPr>
      </w:pPr>
      <w:r w:rsidRPr="00B501B1">
        <w:rPr>
          <w:rFonts w:asciiTheme="minorHAnsi" w:hAnsiTheme="minorHAnsi" w:cstheme="minorHAnsi"/>
          <w:sz w:val="22"/>
          <w:szCs w:val="22"/>
        </w:rPr>
        <w:t>Eagle</w:t>
      </w:r>
      <w:r w:rsidRPr="00B501B1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501B1">
        <w:rPr>
          <w:rFonts w:asciiTheme="minorHAnsi" w:hAnsiTheme="minorHAnsi" w:cstheme="minorHAnsi"/>
          <w:sz w:val="22"/>
          <w:szCs w:val="22"/>
        </w:rPr>
        <w:t>Scout</w:t>
      </w:r>
    </w:p>
    <w:sectPr w:rsidR="00A150E1" w:rsidRPr="00B501B1">
      <w:pgSz w:w="12240" w:h="15840"/>
      <w:pgMar w:top="960" w:right="1340" w:bottom="280" w:left="1320" w:header="747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1B2B2" w14:textId="77777777" w:rsidR="00A96898" w:rsidRDefault="00A96898">
      <w:r>
        <w:separator/>
      </w:r>
    </w:p>
  </w:endnote>
  <w:endnote w:type="continuationSeparator" w:id="0">
    <w:p w14:paraId="6DEC5F80" w14:textId="77777777" w:rsidR="00A96898" w:rsidRDefault="00A96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A9186" w14:textId="77777777" w:rsidR="00A96898" w:rsidRDefault="00A96898">
      <w:r>
        <w:separator/>
      </w:r>
    </w:p>
  </w:footnote>
  <w:footnote w:type="continuationSeparator" w:id="0">
    <w:p w14:paraId="0190E281" w14:textId="77777777" w:rsidR="00A96898" w:rsidRDefault="00A96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3A0AB" w14:textId="77777777" w:rsidR="00A150E1" w:rsidRDefault="00A96898">
    <w:pPr>
      <w:spacing w:line="200" w:lineRule="exact"/>
    </w:pPr>
    <w:r>
      <w:pict w14:anchorId="517E5E28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36.35pt;width:98.2pt;height:13pt;z-index:-251659264;mso-position-horizontal-relative:page;mso-position-vertical-relative:page" filled="f" stroked="f">
          <v:textbox inset="0,0,0,0">
            <w:txbxContent>
              <w:p w14:paraId="271CEEA0" w14:textId="77777777" w:rsidR="00A150E1" w:rsidRDefault="00A96898">
                <w:pPr>
                  <w:spacing w:line="240" w:lineRule="exact"/>
                  <w:ind w:left="20" w:right="-33"/>
                  <w:rPr>
                    <w:sz w:val="22"/>
                    <w:szCs w:val="22"/>
                  </w:rPr>
                </w:pPr>
                <w:r>
                  <w:rPr>
                    <w:i/>
                    <w:sz w:val="22"/>
                    <w:szCs w:val="22"/>
                  </w:rPr>
                  <w:t>Ameet</w:t>
                </w:r>
                <w:r>
                  <w:rPr>
                    <w:i/>
                    <w:spacing w:val="-5"/>
                    <w:sz w:val="22"/>
                    <w:szCs w:val="22"/>
                  </w:rPr>
                  <w:t xml:space="preserve"> </w:t>
                </w:r>
                <w:r>
                  <w:rPr>
                    <w:i/>
                    <w:sz w:val="22"/>
                    <w:szCs w:val="22"/>
                  </w:rPr>
                  <w:t>Doshi,</w:t>
                </w:r>
                <w:r>
                  <w:rPr>
                    <w:i/>
                    <w:spacing w:val="-4"/>
                    <w:sz w:val="22"/>
                    <w:szCs w:val="22"/>
                  </w:rPr>
                  <w:t xml:space="preserve"> </w:t>
                </w:r>
                <w:r>
                  <w:rPr>
                    <w:i/>
                    <w:sz w:val="22"/>
                    <w:szCs w:val="22"/>
                  </w:rPr>
                  <w:t>Resume</w:t>
                </w:r>
              </w:p>
            </w:txbxContent>
          </v:textbox>
          <w10:wrap anchorx="page" anchory="page"/>
        </v:shape>
      </w:pict>
    </w:r>
    <w:r>
      <w:pict w14:anchorId="77EF0197">
        <v:shape id="_x0000_s2049" type="#_x0000_t202" style="position:absolute;margin-left:532.5pt;margin-top:36.35pt;width:9.5pt;height:13pt;z-index:-251658240;mso-position-horizontal-relative:page;mso-position-vertical-relative:page" filled="f" stroked="f">
          <v:textbox inset="0,0,0,0">
            <w:txbxContent>
              <w:p w14:paraId="0EB3C40C" w14:textId="77777777" w:rsidR="00A150E1" w:rsidRDefault="00A96898">
                <w:pPr>
                  <w:spacing w:line="240" w:lineRule="exact"/>
                  <w:ind w:left="40"/>
                  <w:rPr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A14A8F"/>
    <w:multiLevelType w:val="multilevel"/>
    <w:tmpl w:val="185AAC6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0E1"/>
    <w:rsid w:val="00A150E1"/>
    <w:rsid w:val="00A96898"/>
    <w:rsid w:val="00B50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B92AACD"/>
  <w15:docId w15:val="{092E631C-0543-4C54-9CE1-954896DE3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B501B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01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arha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1569</Words>
  <Characters>8948</Characters>
  <Application>Microsoft Office Word</Application>
  <DocSecurity>0</DocSecurity>
  <Lines>74</Lines>
  <Paragraphs>20</Paragraphs>
  <ScaleCrop>false</ScaleCrop>
  <Company/>
  <LinksUpToDate>false</LinksUpToDate>
  <CharactersWithSpaces>10497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2021-06-28T07:59:00Z</dcterms:created>
  <dcterms:modified xsi:type="dcterms:W3CDTF">2021-06-28T08:01:00Z</dcterms:modified>
</cp:coreProperties>
</file>